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7028" w14:textId="1CBCECE8" w:rsidR="007F19D6" w:rsidRPr="00127569" w:rsidRDefault="004D4F54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t>Nr</w:t>
      </w:r>
      <w:r w:rsidR="0012756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sz w:val="20"/>
          <w:szCs w:val="20"/>
        </w:rPr>
        <w:t>sprawy</w:t>
      </w:r>
      <w:r w:rsidR="000938A5" w:rsidRPr="00127569">
        <w:rPr>
          <w:rFonts w:ascii="Open Sans" w:hAnsi="Open Sans" w:cs="Open Sans"/>
          <w:b/>
          <w:bCs/>
          <w:sz w:val="20"/>
          <w:szCs w:val="20"/>
        </w:rPr>
        <w:t>:</w:t>
      </w:r>
      <w:r w:rsidR="002E2035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2E2035" w:rsidRPr="00127569">
        <w:rPr>
          <w:rFonts w:ascii="Open Sans" w:hAnsi="Open Sans" w:cs="Open Sans"/>
          <w:sz w:val="20"/>
          <w:szCs w:val="20"/>
        </w:rPr>
        <w:t>BAG-BAN.25.154.2026</w:t>
      </w:r>
    </w:p>
    <w:p w14:paraId="36DE70D8" w14:textId="7777777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525"/>
      </w:tblGrid>
      <w:tr w:rsidR="00F74869" w14:paraId="76F7B364" w14:textId="77777777" w:rsidTr="007F19D6">
        <w:trPr>
          <w:trHeight w:hRule="exact" w:val="108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E9BDECC" w14:textId="17D8C3EA" w:rsidR="007F19D6" w:rsidRPr="00127569" w:rsidRDefault="004D4F54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(pieczęć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firmowa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lub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Wykonawcy)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BEE0CD" w14:textId="5018BCF6" w:rsidR="007F19D6" w:rsidRPr="00127569" w:rsidRDefault="004D4F54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Formularz</w:t>
            </w:r>
            <w:r w:rsidR="0012756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„OFERTA”</w:t>
            </w:r>
          </w:p>
          <w:p w14:paraId="11C2BDCA" w14:textId="77777777" w:rsidR="007F19D6" w:rsidRPr="00127569" w:rsidRDefault="004D4F54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WZÓR</w:t>
            </w:r>
          </w:p>
        </w:tc>
      </w:tr>
    </w:tbl>
    <w:p w14:paraId="17A9E856" w14:textId="77777777" w:rsidR="007F19D6" w:rsidRPr="00127569" w:rsidRDefault="007F19D6" w:rsidP="007F19D6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6C42D905" w14:textId="77777777" w:rsidR="007F19D6" w:rsidRPr="00127569" w:rsidRDefault="004D4F54" w:rsidP="00127569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  <w:r w:rsidRPr="00127569">
        <w:rPr>
          <w:rFonts w:ascii="Open Sans" w:hAnsi="Open Sans" w:cs="Open Sans"/>
          <w:b/>
          <w:sz w:val="20"/>
          <w:szCs w:val="20"/>
          <w:u w:val="single"/>
        </w:rPr>
        <w:t>Zamawiający:</w:t>
      </w:r>
    </w:p>
    <w:p w14:paraId="5B8C9458" w14:textId="16FCF473" w:rsidR="007F19D6" w:rsidRPr="00127569" w:rsidRDefault="004D4F54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Najwyższa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Izba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Kontroli</w:t>
      </w:r>
    </w:p>
    <w:p w14:paraId="3B23D3CD" w14:textId="4A7A8AE9" w:rsidR="007F19D6" w:rsidRPr="00127569" w:rsidRDefault="004D4F54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ul.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Filtrowa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57</w:t>
      </w:r>
    </w:p>
    <w:p w14:paraId="68814586" w14:textId="456A1F7C" w:rsidR="007F19D6" w:rsidRPr="00127569" w:rsidRDefault="004D4F54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02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–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056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Warszawa</w:t>
      </w:r>
    </w:p>
    <w:p w14:paraId="42550EA8" w14:textId="77777777" w:rsidR="007F19D6" w:rsidRPr="00127569" w:rsidRDefault="007F19D6" w:rsidP="00127569">
      <w:pPr>
        <w:ind w:left="6372"/>
        <w:rPr>
          <w:rFonts w:ascii="Open Sans" w:hAnsi="Open Sans" w:cs="Open Sans"/>
          <w:b/>
          <w:sz w:val="20"/>
          <w:szCs w:val="20"/>
        </w:rPr>
      </w:pPr>
    </w:p>
    <w:p w14:paraId="542008DD" w14:textId="77777777" w:rsidR="007F19D6" w:rsidRPr="00127569" w:rsidRDefault="007F19D6" w:rsidP="00127569">
      <w:pPr>
        <w:pStyle w:val="Tekstpodstawowy"/>
        <w:jc w:val="left"/>
        <w:rPr>
          <w:rFonts w:ascii="Open Sans" w:hAnsi="Open Sans" w:cs="Open Sans"/>
          <w:b w:val="0"/>
          <w:sz w:val="20"/>
          <w:szCs w:val="20"/>
        </w:rPr>
      </w:pPr>
    </w:p>
    <w:p w14:paraId="4C4CB448" w14:textId="77777777" w:rsidR="002E2035" w:rsidRPr="00127569" w:rsidRDefault="004D4F54" w:rsidP="002E2035">
      <w:pPr>
        <w:pStyle w:val="Tekstpodstawowy"/>
        <w:jc w:val="both"/>
        <w:rPr>
          <w:rFonts w:ascii="Open Sans" w:hAnsi="Open Sans" w:cs="Open Sans"/>
          <w:b w:val="0"/>
          <w:sz w:val="20"/>
          <w:szCs w:val="20"/>
        </w:rPr>
      </w:pPr>
      <w:r w:rsidRPr="00127569">
        <w:rPr>
          <w:rFonts w:ascii="Open Sans" w:hAnsi="Open Sans" w:cs="Open Sans"/>
          <w:b w:val="0"/>
          <w:sz w:val="20"/>
          <w:szCs w:val="20"/>
        </w:rPr>
        <w:t>Składając</w:t>
      </w:r>
      <w:r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ofertę</w:t>
      </w:r>
      <w:r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na</w:t>
      </w:r>
      <w:r>
        <w:rPr>
          <w:rFonts w:ascii="Open Sans" w:hAnsi="Open Sans" w:cs="Open Sans"/>
          <w:b w:val="0"/>
          <w:sz w:val="20"/>
          <w:szCs w:val="20"/>
        </w:rPr>
        <w:t xml:space="preserve"> </w:t>
      </w:r>
      <w:sdt>
        <w:sdtPr>
          <w:rPr>
            <w:rFonts w:ascii="Open Sans" w:eastAsia="Segoe UI" w:hAnsi="Open Sans" w:cs="Open Sans"/>
            <w:i/>
            <w:iCs/>
            <w:color w:val="000000"/>
            <w:sz w:val="20"/>
            <w:szCs w:val="20"/>
            <w:lang w:eastAsia="en-US"/>
          </w:rPr>
          <w:id w:val="1905178250"/>
          <w:placeholder>
            <w:docPart w:val="A18E63FE4C084EED898BB812073AECC1"/>
          </w:placeholder>
          <w:text/>
        </w:sdtPr>
        <w:sdtEndPr/>
        <w:sdtContent>
          <w:r>
            <w:rPr>
              <w:rFonts w:ascii="Open Sans" w:eastAsia="Segoe UI" w:hAnsi="Open Sans" w:cs="Open Sans"/>
              <w:i/>
              <w:iCs/>
              <w:color w:val="000000"/>
              <w:sz w:val="20"/>
              <w:szCs w:val="20"/>
              <w:lang w:eastAsia="en-US"/>
            </w:rPr>
            <w:t>w</w:t>
          </w:r>
          <w:r w:rsidRPr="005367EF">
            <w:rPr>
              <w:rFonts w:ascii="Open Sans" w:eastAsia="Segoe UI" w:hAnsi="Open Sans" w:cs="Open Sans"/>
              <w:i/>
              <w:iCs/>
              <w:color w:val="000000"/>
              <w:sz w:val="20"/>
              <w:szCs w:val="20"/>
              <w:lang w:eastAsia="en-US"/>
            </w:rPr>
            <w:t>ykonywanie usług w zakresie dezynsekcji i deratyzacji w Centrali NIK i Ośrodku Szkoleniowym NIK w Goławicach gmina Pomiechówek</w:t>
          </w:r>
        </w:sdtContent>
      </w:sdt>
      <w:r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my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niżej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podpisani:</w:t>
      </w:r>
    </w:p>
    <w:p w14:paraId="35AD05E7" w14:textId="77777777" w:rsidR="002E2035" w:rsidRPr="00127569" w:rsidRDefault="002E2035" w:rsidP="002E2035">
      <w:pPr>
        <w:pStyle w:val="Tekstpodstawowywcity"/>
        <w:spacing w:line="360" w:lineRule="auto"/>
        <w:ind w:left="0"/>
        <w:rPr>
          <w:rFonts w:ascii="Open Sans" w:hAnsi="Open Sans" w:cs="Open Sans"/>
          <w:b/>
          <w:sz w:val="20"/>
          <w:szCs w:val="20"/>
        </w:rPr>
      </w:pPr>
    </w:p>
    <w:p w14:paraId="49C82DEF" w14:textId="77777777" w:rsidR="002E2035" w:rsidRPr="00127569" w:rsidRDefault="004D4F54" w:rsidP="002E2035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1</w:t>
      </w:r>
      <w:r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.............................................................................................................................</w:t>
      </w:r>
    </w:p>
    <w:p w14:paraId="1F96FA73" w14:textId="77777777" w:rsidR="002E2035" w:rsidRPr="00127569" w:rsidRDefault="004D4F54" w:rsidP="002E2035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7E12D255" w14:textId="77777777" w:rsidR="002E2035" w:rsidRPr="00127569" w:rsidRDefault="004D4F54" w:rsidP="002E2035">
      <w:pPr>
        <w:pStyle w:val="Tekstpodstawowywcity"/>
        <w:spacing w:before="12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</w:p>
    <w:p w14:paraId="331C0ECD" w14:textId="77777777" w:rsidR="002E2035" w:rsidRPr="00127569" w:rsidRDefault="004D4F54" w:rsidP="002E2035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………………………….</w:t>
      </w:r>
    </w:p>
    <w:p w14:paraId="56709521" w14:textId="77777777" w:rsidR="002E2035" w:rsidRPr="00127569" w:rsidRDefault="004D4F54" w:rsidP="002E2035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3815F7D8" w14:textId="77777777" w:rsidR="002E2035" w:rsidRPr="00127569" w:rsidRDefault="004D4F54" w:rsidP="002E2035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3DD1DFAD" w14:textId="77777777" w:rsidR="002E2035" w:rsidRPr="00127569" w:rsidRDefault="004D4F54" w:rsidP="002E2035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.....................................,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377ED141" w14:textId="77777777" w:rsidR="002E2035" w:rsidRPr="00127569" w:rsidRDefault="002E2035" w:rsidP="002E2035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172E898D" w14:textId="77777777" w:rsidR="002E2035" w:rsidRPr="00127569" w:rsidRDefault="004D4F54" w:rsidP="002E2035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2</w:t>
      </w:r>
      <w:r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……....................................................................................................................</w:t>
      </w:r>
    </w:p>
    <w:p w14:paraId="6F5F9F04" w14:textId="77777777" w:rsidR="002E2035" w:rsidRPr="00127569" w:rsidRDefault="004D4F54" w:rsidP="002E2035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42645084" w14:textId="77777777" w:rsidR="002E2035" w:rsidRPr="00127569" w:rsidRDefault="004D4F54" w:rsidP="002E2035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1D71BFBB" w14:textId="77777777" w:rsidR="002E2035" w:rsidRPr="00127569" w:rsidRDefault="004D4F54" w:rsidP="002E2035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>
        <w:rPr>
          <w:rFonts w:ascii="Open Sans" w:hAnsi="Open Sans" w:cs="Open Sans"/>
          <w:sz w:val="20"/>
          <w:szCs w:val="20"/>
        </w:rPr>
        <w:t xml:space="preserve"> </w:t>
      </w:r>
    </w:p>
    <w:p w14:paraId="2FD5325D" w14:textId="77777777" w:rsidR="002E2035" w:rsidRPr="00127569" w:rsidRDefault="004D4F54" w:rsidP="002E2035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20F9F3ED" w14:textId="77777777" w:rsidR="002E2035" w:rsidRPr="00127569" w:rsidRDefault="004D4F54" w:rsidP="002E2035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300F9248" w14:textId="77777777" w:rsidR="002E2035" w:rsidRPr="00127569" w:rsidRDefault="004D4F54" w:rsidP="002E2035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.………...............................................</w:t>
      </w:r>
    </w:p>
    <w:p w14:paraId="606B9D0F" w14:textId="77777777" w:rsidR="002E2035" w:rsidRPr="00127569" w:rsidRDefault="002E2035" w:rsidP="002E2035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1B753E8A" w14:textId="77777777" w:rsidR="002E2035" w:rsidRPr="00127569" w:rsidRDefault="004D4F54" w:rsidP="002E2035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Pełnomocnik</w:t>
      </w:r>
      <w:r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do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reprezentowania</w:t>
      </w:r>
      <w:r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Wykonawców</w:t>
      </w:r>
      <w:r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wspólnie</w:t>
      </w:r>
      <w:r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ubiegających</w:t>
      </w:r>
      <w:r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się</w:t>
      </w:r>
      <w:r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o</w:t>
      </w:r>
      <w:r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udzielenie</w:t>
      </w:r>
      <w:r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zamówienia</w:t>
      </w:r>
      <w:r>
        <w:rPr>
          <w:rFonts w:ascii="Open Sans" w:hAnsi="Open Sans" w:cs="Open Sans"/>
          <w:bCs/>
          <w:sz w:val="20"/>
          <w:szCs w:val="20"/>
        </w:rPr>
        <w:t xml:space="preserve">  </w:t>
      </w:r>
    </w:p>
    <w:p w14:paraId="7BECF1CC" w14:textId="77777777" w:rsidR="002E2035" w:rsidRPr="00127569" w:rsidRDefault="004D4F54" w:rsidP="002E2035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Cs/>
          <w:sz w:val="20"/>
          <w:szCs w:val="20"/>
        </w:rPr>
        <w:t>................…………………………................................................................................................</w:t>
      </w:r>
    </w:p>
    <w:p w14:paraId="4C050BC1" w14:textId="77777777" w:rsidR="002E2035" w:rsidRPr="00127569" w:rsidRDefault="004D4F54" w:rsidP="002E2035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  <w:r w:rsidRPr="00127569">
        <w:rPr>
          <w:rFonts w:ascii="Open Sans" w:hAnsi="Open Sans" w:cs="Open Sans"/>
          <w:sz w:val="20"/>
          <w:szCs w:val="20"/>
        </w:rPr>
        <w:t>...........</w:t>
      </w:r>
    </w:p>
    <w:p w14:paraId="78A0D3A3" w14:textId="77777777" w:rsidR="002E2035" w:rsidRPr="00127569" w:rsidRDefault="004D4F54" w:rsidP="002E2035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>
        <w:rPr>
          <w:rFonts w:ascii="Open Sans" w:hAnsi="Open Sans" w:cs="Open Sans"/>
          <w:sz w:val="20"/>
          <w:szCs w:val="20"/>
        </w:rPr>
        <w:t xml:space="preserve"> </w:t>
      </w:r>
    </w:p>
    <w:p w14:paraId="4CE3FCF7" w14:textId="77777777" w:rsidR="002E2035" w:rsidRPr="00127569" w:rsidRDefault="004D4F54" w:rsidP="002E2035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616C672C" w14:textId="77777777" w:rsidR="002E2035" w:rsidRPr="00127569" w:rsidRDefault="004D4F54" w:rsidP="002E2035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16BEDBDA" w14:textId="77777777" w:rsidR="002E2035" w:rsidRPr="00127569" w:rsidRDefault="004D4F54" w:rsidP="002E2035">
      <w:pPr>
        <w:pStyle w:val="Tekstpodstawowywcity"/>
        <w:spacing w:line="360" w:lineRule="auto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3304FE02" w14:textId="77777777" w:rsidR="002E2035" w:rsidRPr="00127569" w:rsidRDefault="004D4F54" w:rsidP="002E2035">
      <w:pPr>
        <w:pStyle w:val="Zwykytekst"/>
        <w:spacing w:line="360" w:lineRule="auto"/>
        <w:rPr>
          <w:rFonts w:ascii="Open Sans" w:hAnsi="Open Sans" w:cs="Open Sans"/>
          <w:b/>
          <w:bCs/>
          <w:i/>
        </w:rPr>
      </w:pPr>
      <w:r w:rsidRPr="00127569">
        <w:rPr>
          <w:rFonts w:ascii="Open Sans" w:hAnsi="Open Sans" w:cs="Open Sans"/>
          <w:b/>
          <w:bCs/>
        </w:rPr>
        <w:t>*</w:t>
      </w:r>
      <w:r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wypełniają</w:t>
      </w:r>
      <w:r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jedynie</w:t>
      </w:r>
      <w:r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Wykonawcy</w:t>
      </w:r>
      <w:r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wspólnie</w:t>
      </w:r>
      <w:r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ubiegający</w:t>
      </w:r>
      <w:r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się</w:t>
      </w:r>
      <w:r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o</w:t>
      </w:r>
      <w:r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udzielenie</w:t>
      </w:r>
      <w:r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zamówienia</w:t>
      </w:r>
      <w:r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(np</w:t>
      </w:r>
      <w:r w:rsidRPr="00127569">
        <w:rPr>
          <w:rFonts w:ascii="Open Sans" w:hAnsi="Open Sans" w:cs="Open Sans"/>
          <w:b/>
          <w:bCs/>
          <w:i/>
        </w:rPr>
        <w:t>.</w:t>
      </w:r>
      <w:r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spółki</w:t>
      </w:r>
      <w:r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cywilne)</w:t>
      </w:r>
    </w:p>
    <w:p w14:paraId="619154F6" w14:textId="77777777" w:rsidR="002E2035" w:rsidRPr="00127569" w:rsidRDefault="004D4F54" w:rsidP="002E2035">
      <w:pPr>
        <w:spacing w:after="200" w:line="276" w:lineRule="auto"/>
        <w:rPr>
          <w:rFonts w:ascii="Open Sans" w:hAnsi="Open Sans" w:cs="Open Sans"/>
          <w:b/>
          <w:bCs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br w:type="page"/>
      </w:r>
    </w:p>
    <w:p w14:paraId="1F755116" w14:textId="77777777" w:rsidR="002E2035" w:rsidRPr="00127569" w:rsidRDefault="004D4F54" w:rsidP="002E2035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bCs/>
        </w:rPr>
        <w:lastRenderedPageBreak/>
        <w:t>SKŁADAMY</w:t>
      </w:r>
      <w:r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OFERTĘ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ofertowego.</w:t>
      </w:r>
    </w:p>
    <w:p w14:paraId="72B48C29" w14:textId="77777777" w:rsidR="002E2035" w:rsidRPr="00127569" w:rsidRDefault="004D4F54" w:rsidP="002E2035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  <w:bCs/>
        </w:rPr>
        <w:t>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uznajemy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związanych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określonymi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nim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postanowieniami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zasadami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postępowania.</w:t>
      </w:r>
    </w:p>
    <w:p w14:paraId="1371F290" w14:textId="77777777" w:rsidR="002E2035" w:rsidRPr="005367EF" w:rsidRDefault="004D4F54" w:rsidP="002E2035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OFERUJEMY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ofertową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………………..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netto</w:t>
      </w:r>
      <w:r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br/>
      </w:r>
      <w:r w:rsidRPr="00127569">
        <w:rPr>
          <w:rFonts w:ascii="Open Sans" w:hAnsi="Open Sans" w:cs="Open Sans"/>
        </w:rPr>
        <w:t>+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…..…..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VAT,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tj.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..............................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>
        <w:rPr>
          <w:rFonts w:ascii="Open Sans" w:hAnsi="Open Sans" w:cs="Open Sans"/>
        </w:rPr>
        <w:t xml:space="preserve">, </w:t>
      </w:r>
      <w:r w:rsidRPr="005367EF">
        <w:rPr>
          <w:rFonts w:ascii="Open Sans" w:eastAsiaTheme="minorHAnsi" w:hAnsi="Open Sans" w:cs="Open Sans"/>
          <w:b/>
          <w:bCs/>
          <w:lang w:eastAsia="en-US"/>
        </w:rPr>
        <w:t xml:space="preserve">zgodnie z </w:t>
      </w:r>
      <w:r w:rsidRPr="005367EF">
        <w:rPr>
          <w:rFonts w:ascii="Open Sans" w:eastAsiaTheme="minorHAnsi" w:hAnsi="Open Sans" w:cs="Open Sans"/>
          <w:b/>
          <w:bCs/>
          <w:lang w:eastAsia="en-US"/>
        </w:rPr>
        <w:t>załączonym do niniejszej oferty Formularzem cenowym</w:t>
      </w:r>
      <w:r>
        <w:rPr>
          <w:rFonts w:ascii="Open Sans" w:eastAsiaTheme="minorHAnsi" w:hAnsi="Open Sans" w:cs="Open Sans"/>
          <w:b/>
          <w:bCs/>
          <w:lang w:eastAsia="en-US"/>
        </w:rPr>
        <w:t xml:space="preserve"> </w:t>
      </w:r>
      <w:r w:rsidRPr="005367EF">
        <w:rPr>
          <w:rFonts w:ascii="Open Sans" w:eastAsiaTheme="minorHAnsi" w:hAnsi="Open Sans" w:cs="Open Sans"/>
          <w:b/>
          <w:bCs/>
          <w:i/>
          <w:iCs/>
          <w:lang w:eastAsia="en-US"/>
        </w:rPr>
        <w:t>(załącznik nr 3 do zapytania ofertowego)</w:t>
      </w:r>
      <w:r>
        <w:rPr>
          <w:rFonts w:ascii="Open Sans" w:eastAsiaTheme="minorHAnsi" w:hAnsi="Open Sans" w:cs="Open Sans"/>
          <w:b/>
          <w:bCs/>
          <w:i/>
          <w:iCs/>
          <w:lang w:eastAsia="en-US"/>
        </w:rPr>
        <w:t>.</w:t>
      </w:r>
    </w:p>
    <w:p w14:paraId="157346EC" w14:textId="77777777" w:rsidR="002E2035" w:rsidRPr="00127569" w:rsidRDefault="004D4F54" w:rsidP="002E2035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wyliczenia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ofertowej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zastosowaliśmy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właściwą,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aktualnie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obowiązującą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przepisach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prawa,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stawkę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(VAT).</w:t>
      </w:r>
      <w:r>
        <w:rPr>
          <w:rFonts w:ascii="Open Sans" w:hAnsi="Open Sans" w:cs="Open Sans"/>
        </w:rPr>
        <w:t xml:space="preserve"> </w:t>
      </w:r>
    </w:p>
    <w:p w14:paraId="02747F97" w14:textId="77777777" w:rsidR="002E2035" w:rsidRPr="00127569" w:rsidRDefault="004D4F54" w:rsidP="002E2035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łączna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kwota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wynagrodzenia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całości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będzie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podlegała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zmianie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czasie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trwania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obejmuje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realizacją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lub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wskazanym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m.in.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opłaty,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takie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jak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cła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podatek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usług)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inne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Wykonawcy.</w:t>
      </w:r>
    </w:p>
    <w:p w14:paraId="4A4F6BA4" w14:textId="77777777" w:rsidR="002E2035" w:rsidRPr="00127569" w:rsidRDefault="004D4F54" w:rsidP="002E2035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  <w:caps/>
        </w:rPr>
        <w:t>ZAMÓWIENIE</w:t>
      </w:r>
      <w:r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ZREALIZUJEMY</w:t>
      </w:r>
      <w:r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Cs/>
        </w:rPr>
        <w:t>sami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/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przy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udziale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podwykonawców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**,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którzy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będą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wykonywać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następujące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prace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wchodzące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zakres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przedmiotu</w:t>
      </w:r>
      <w:r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zamówienia:</w:t>
      </w:r>
    </w:p>
    <w:p w14:paraId="63E15DBA" w14:textId="77777777" w:rsidR="002E2035" w:rsidRPr="00127569" w:rsidRDefault="004D4F54" w:rsidP="002E2035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</w:rPr>
        <w:t>………………………………………........…………….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,</w:t>
      </w:r>
    </w:p>
    <w:p w14:paraId="57D58FAC" w14:textId="77777777" w:rsidR="002E2035" w:rsidRPr="00127569" w:rsidRDefault="004D4F54" w:rsidP="002E2035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…………………………………………………..………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.</w:t>
      </w:r>
    </w:p>
    <w:p w14:paraId="36F590ED" w14:textId="77777777" w:rsidR="002E2035" w:rsidRPr="00127569" w:rsidRDefault="004D4F54" w:rsidP="002E2035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OŚWIADCZAMY,</w:t>
      </w:r>
      <w:r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wzorem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stanowiącym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załącznik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nr</w:t>
      </w:r>
      <w:r>
        <w:rPr>
          <w:rFonts w:ascii="Open Sans" w:hAnsi="Open Sans" w:cs="Open Sans"/>
        </w:rPr>
        <w:t xml:space="preserve"> 2 </w:t>
      </w:r>
      <w:r w:rsidRPr="00127569">
        <w:rPr>
          <w:rFonts w:ascii="Open Sans" w:hAnsi="Open Sans" w:cs="Open Sans"/>
        </w:rPr>
        <w:t>do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zobowiązujemy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przypadku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naszej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najkorzystniejszą,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zawarcia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zgodnej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jej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miejscu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wyznaczonym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Zamawiającego.</w:t>
      </w:r>
    </w:p>
    <w:p w14:paraId="05C5ACF7" w14:textId="77777777" w:rsidR="002E2035" w:rsidRPr="00127569" w:rsidRDefault="004D4F54" w:rsidP="002E2035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OŚWIADCZAMY,</w:t>
      </w:r>
      <w:r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jesteśmy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ofertą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który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rozpoczyna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wraz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dniem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składania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ofert.</w:t>
      </w:r>
    </w:p>
    <w:p w14:paraId="0B89438B" w14:textId="77777777" w:rsidR="002E2035" w:rsidRPr="00127569" w:rsidRDefault="004D4F54" w:rsidP="002E2035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</w:t>
      </w:r>
      <w:r w:rsidRPr="00127569">
        <w:rPr>
          <w:rFonts w:ascii="Open Sans" w:hAnsi="Open Sans" w:cs="Open Sans"/>
        </w:rPr>
        <w:t>,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podlegamy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wykluczeniu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b/>
          <w:bCs/>
        </w:rPr>
        <w:t>z</w:t>
      </w:r>
      <w:r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przedmiotowego</w:t>
      </w:r>
      <w:r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postępowania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udzielenie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podstawie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art.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7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ustawy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13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kwietnia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2022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szczególnych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rozwiązaniach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zakresie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przeciwdziałania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wspieraniu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agresji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Ukrainę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służących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ochronie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bezpieczeństwa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narod</w:t>
      </w:r>
      <w:r w:rsidRPr="00127569">
        <w:rPr>
          <w:rFonts w:ascii="Open Sans" w:hAnsi="Open Sans" w:cs="Open Sans"/>
        </w:rPr>
        <w:t>owego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(Dz.U.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</w:t>
      </w:r>
      <w:r>
        <w:rPr>
          <w:rFonts w:ascii="Open Sans" w:hAnsi="Open Sans" w:cs="Open Sans"/>
        </w:rPr>
        <w:t xml:space="preserve">4 </w:t>
      </w:r>
      <w:r w:rsidRPr="00127569">
        <w:rPr>
          <w:rFonts w:ascii="Open Sans" w:hAnsi="Open Sans" w:cs="Open Sans"/>
        </w:rPr>
        <w:t>r.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poz.</w:t>
      </w:r>
      <w:r>
        <w:rPr>
          <w:rFonts w:ascii="Open Sans" w:hAnsi="Open Sans" w:cs="Open Sans"/>
        </w:rPr>
        <w:t xml:space="preserve"> 507</w:t>
      </w:r>
      <w:r w:rsidRPr="00127569">
        <w:rPr>
          <w:rFonts w:ascii="Open Sans" w:hAnsi="Open Sans" w:cs="Open Sans"/>
        </w:rPr>
        <w:t>).</w:t>
      </w:r>
    </w:p>
    <w:p w14:paraId="2BF0EDBC" w14:textId="77777777" w:rsidR="002E2035" w:rsidRPr="00127569" w:rsidRDefault="004D4F54" w:rsidP="002E2035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</w:t>
      </w:r>
      <w:r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szCs w:val="18"/>
        </w:rPr>
        <w:t>,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że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wypełniliśmy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obowiązki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informacyjne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przewidziane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pkt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XIII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Zapytania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ofertowego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oraz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13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14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ogólnego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rozporządzenia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ochronie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danych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(RODO),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wobec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osób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fizycznych,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od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których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dane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osobowe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bezpośrednio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pośrednio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pozyskaliśmy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celu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ubiegania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się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udzielenie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zamówienia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publicznego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niniejszym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postępowaniu,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które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są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ujawnione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dokumentach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przedstawionych</w:t>
      </w:r>
      <w:r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Zamawiającemu</w:t>
      </w:r>
      <w:r>
        <w:rPr>
          <w:rStyle w:val="Odwoanieprzypisudolnego"/>
          <w:rFonts w:ascii="Open Sans" w:hAnsi="Open Sans" w:cs="Open Sans"/>
          <w:b/>
        </w:rPr>
        <w:footnoteReference w:id="1"/>
      </w:r>
      <w:r w:rsidRPr="00127569">
        <w:rPr>
          <w:rFonts w:ascii="Open Sans" w:hAnsi="Open Sans" w:cs="Open Sans"/>
          <w:b/>
        </w:rPr>
        <w:t>.</w:t>
      </w:r>
    </w:p>
    <w:p w14:paraId="54DD0EA7" w14:textId="77777777" w:rsidR="002E2035" w:rsidRPr="00127569" w:rsidRDefault="004D4F54" w:rsidP="002E2035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WSZELKĄ</w:t>
      </w:r>
      <w:r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b/>
        </w:rPr>
        <w:t>KORESPONDENCJĘ</w:t>
      </w:r>
      <w:r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niniejszego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należy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kierować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następujący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adres:</w:t>
      </w:r>
    </w:p>
    <w:p w14:paraId="3F87EFD7" w14:textId="77777777" w:rsidR="002E2035" w:rsidRPr="00127569" w:rsidRDefault="004D4F54" w:rsidP="002E2035">
      <w:pPr>
        <w:pStyle w:val="Zwykytekst"/>
        <w:spacing w:before="120"/>
        <w:ind w:firstLine="357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………………………………………………………………………….……….…………………………………………………………</w:t>
      </w:r>
    </w:p>
    <w:p w14:paraId="5D08D668" w14:textId="77777777" w:rsidR="002E2035" w:rsidRPr="00127569" w:rsidRDefault="004D4F54" w:rsidP="002E2035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OSOBĄ</w:t>
      </w:r>
      <w:r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upoważnioną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kontaktów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</w:t>
      </w:r>
      <w:r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…………………………………………………………………</w:t>
      </w:r>
    </w:p>
    <w:p w14:paraId="371642AD" w14:textId="77777777" w:rsidR="002E2035" w:rsidRPr="00127569" w:rsidRDefault="004D4F54" w:rsidP="002E2035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  <w:r w:rsidRPr="00127569">
        <w:rPr>
          <w:rFonts w:ascii="Open Sans" w:hAnsi="Open Sans" w:cs="Open Sans"/>
          <w:lang w:val="nb-NO"/>
        </w:rPr>
        <w:t>adres</w:t>
      </w:r>
      <w:r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e-mail:</w:t>
      </w:r>
      <w:r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…………….....………………,</w:t>
      </w:r>
      <w:r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telefon</w:t>
      </w:r>
      <w:r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nr:</w:t>
      </w:r>
      <w:r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………………………………..</w:t>
      </w:r>
    </w:p>
    <w:p w14:paraId="6C08BA17" w14:textId="77777777" w:rsidR="002E2035" w:rsidRPr="00127569" w:rsidRDefault="002E2035" w:rsidP="002E2035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</w:p>
    <w:p w14:paraId="25D7FCFE" w14:textId="77777777" w:rsidR="002E2035" w:rsidRPr="00127569" w:rsidRDefault="004D4F54" w:rsidP="002E2035">
      <w:pPr>
        <w:spacing w:before="120"/>
        <w:outlineLvl w:val="4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**</w:t>
      </w:r>
      <w:r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niepotrzebne</w:t>
      </w:r>
      <w:r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skreślić</w:t>
      </w:r>
    </w:p>
    <w:p w14:paraId="6A1160D5" w14:textId="77777777" w:rsidR="002E2035" w:rsidRPr="00127569" w:rsidRDefault="002E2035" w:rsidP="002E2035">
      <w:pPr>
        <w:spacing w:before="120"/>
        <w:rPr>
          <w:rFonts w:ascii="Open Sans" w:hAnsi="Open Sans" w:cs="Open Sans"/>
          <w:b/>
          <w:color w:val="FF0000"/>
          <w:sz w:val="20"/>
          <w:szCs w:val="20"/>
        </w:rPr>
      </w:pPr>
    </w:p>
    <w:p w14:paraId="37BCACF0" w14:textId="77777777" w:rsidR="002E2035" w:rsidRPr="00127569" w:rsidRDefault="004D4F54" w:rsidP="002E2035">
      <w:pPr>
        <w:spacing w:before="12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data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20....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r.</w:t>
      </w:r>
    </w:p>
    <w:p w14:paraId="23A3E237" w14:textId="1DB0721F" w:rsidR="007F19D6" w:rsidRPr="00127569" w:rsidRDefault="004D4F54" w:rsidP="00127569">
      <w:pPr>
        <w:spacing w:before="120"/>
        <w:ind w:left="6372"/>
        <w:rPr>
          <w:rFonts w:ascii="Open Sans" w:hAnsi="Open Sans" w:cs="Open Sans"/>
          <w:b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ofertę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należy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podpisać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podpisem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elektronicznym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umożliwiającym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identyfikację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osoby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składającej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</w:t>
      </w:r>
    </w:p>
    <w:p w14:paraId="612A265B" w14:textId="1EA5C4FF" w:rsidR="007F19D6" w:rsidRPr="00127569" w:rsidRDefault="004D4F54" w:rsidP="007F19D6">
      <w:pPr>
        <w:spacing w:before="120"/>
        <w:ind w:left="6372"/>
        <w:rPr>
          <w:rFonts w:ascii="Open Sans" w:hAnsi="Open Sans" w:cs="Open Sans"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lub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przypadku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skanu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oferty)</w:t>
      </w:r>
    </w:p>
    <w:p w14:paraId="290E4AC0" w14:textId="77777777" w:rsidR="007F19D6" w:rsidRPr="00127569" w:rsidRDefault="007F19D6" w:rsidP="007F19D6">
      <w:pPr>
        <w:rPr>
          <w:rFonts w:ascii="Open Sans" w:hAnsi="Open Sans" w:cs="Open Sans"/>
          <w:sz w:val="20"/>
          <w:szCs w:val="20"/>
        </w:rPr>
      </w:pPr>
    </w:p>
    <w:p w14:paraId="24566B7D" w14:textId="6F8A68FD" w:rsidR="007F19D6" w:rsidRPr="00127569" w:rsidRDefault="004D4F54" w:rsidP="007F19D6">
      <w:pPr>
        <w:spacing w:before="120"/>
        <w:ind w:left="6372"/>
        <w:jc w:val="center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sz w:val="18"/>
          <w:szCs w:val="20"/>
        </w:rPr>
        <w:t>......................................................................</w:t>
      </w:r>
      <w:r w:rsidRPr="00127569">
        <w:rPr>
          <w:rFonts w:ascii="Open Sans" w:hAnsi="Open Sans" w:cs="Open Sans"/>
          <w:sz w:val="18"/>
          <w:szCs w:val="20"/>
        </w:rPr>
        <w:br/>
      </w:r>
      <w:r w:rsidR="00127569">
        <w:rPr>
          <w:rFonts w:ascii="Open Sans" w:hAnsi="Open Sans" w:cs="Open Sans"/>
          <w:i/>
          <w:sz w:val="16"/>
          <w:szCs w:val="16"/>
        </w:rPr>
        <w:t xml:space="preserve">  </w:t>
      </w:r>
      <w:r w:rsidRPr="00127569">
        <w:rPr>
          <w:rFonts w:ascii="Open Sans" w:hAnsi="Open Sans" w:cs="Open Sans"/>
          <w:i/>
          <w:sz w:val="16"/>
          <w:szCs w:val="16"/>
        </w:rPr>
        <w:t>podpis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i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pieczęć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(osoba/y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uprawniona/e)</w:t>
      </w:r>
    </w:p>
    <w:p w14:paraId="226655AE" w14:textId="77777777" w:rsidR="007F19D6" w:rsidRPr="00127569" w:rsidRDefault="007F19D6" w:rsidP="007F19D6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p w14:paraId="7E580938" w14:textId="4AF1C1B0" w:rsidR="007956E1" w:rsidRPr="00127569" w:rsidRDefault="007956E1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sectPr w:rsidR="007956E1" w:rsidRPr="00127569" w:rsidSect="007F1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3" w:bottom="851" w:left="851" w:header="13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887B4" w14:textId="77777777" w:rsidR="00000000" w:rsidRDefault="004D4F54">
      <w:r>
        <w:separator/>
      </w:r>
    </w:p>
  </w:endnote>
  <w:endnote w:type="continuationSeparator" w:id="0">
    <w:p w14:paraId="68F2C563" w14:textId="77777777" w:rsidR="00000000" w:rsidRDefault="004D4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0C5" w14:textId="77777777" w:rsidR="0049597A" w:rsidRDefault="00495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2"/>
        <w:szCs w:val="22"/>
      </w:rPr>
      <w:id w:val="-1517920488"/>
      <w:docPartObj>
        <w:docPartGallery w:val="Page Numbers (Bottom of Page)"/>
        <w:docPartUnique/>
      </w:docPartObj>
    </w:sdtPr>
    <w:sdtEndPr/>
    <w:sdtContent>
      <w:p w14:paraId="416A3AE0" w14:textId="77777777" w:rsidR="00A106F6" w:rsidRPr="007A509D" w:rsidRDefault="004D4F54">
        <w:pPr>
          <w:pStyle w:val="Stopka"/>
          <w:jc w:val="right"/>
          <w:rPr>
            <w:rFonts w:cstheme="minorHAnsi"/>
            <w:sz w:val="22"/>
            <w:szCs w:val="22"/>
          </w:rPr>
        </w:pPr>
        <w:r w:rsidRPr="0049597A">
          <w:rPr>
            <w:rFonts w:ascii="Open Sans" w:hAnsi="Open Sans" w:cs="Open Sans"/>
            <w:sz w:val="18"/>
            <w:szCs w:val="18"/>
          </w:rPr>
          <w:fldChar w:fldCharType="begin"/>
        </w:r>
        <w:r w:rsidRPr="0049597A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49597A">
          <w:rPr>
            <w:rFonts w:ascii="Open Sans" w:hAnsi="Open Sans" w:cs="Open Sans"/>
            <w:sz w:val="18"/>
            <w:szCs w:val="18"/>
          </w:rPr>
          <w:fldChar w:fldCharType="separate"/>
        </w:r>
        <w:r w:rsidRPr="0049597A">
          <w:rPr>
            <w:rFonts w:ascii="Open Sans" w:hAnsi="Open Sans" w:cs="Open Sans"/>
            <w:noProof/>
            <w:sz w:val="18"/>
            <w:szCs w:val="18"/>
          </w:rPr>
          <w:t>2</w:t>
        </w:r>
        <w:r w:rsidRPr="0049597A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2361690F" w14:textId="77777777" w:rsidR="00A106F6" w:rsidRPr="00697CF8" w:rsidRDefault="00A106F6" w:rsidP="00A106F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D22F" w14:textId="77777777" w:rsidR="0049597A" w:rsidRDefault="00495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307F5" w14:textId="77777777" w:rsidR="00FA7C3E" w:rsidRDefault="004D4F54" w:rsidP="00A106F6">
      <w:r>
        <w:separator/>
      </w:r>
    </w:p>
  </w:footnote>
  <w:footnote w:type="continuationSeparator" w:id="0">
    <w:p w14:paraId="7E7D3C2E" w14:textId="77777777" w:rsidR="00FA7C3E" w:rsidRDefault="004D4F54" w:rsidP="00A106F6">
      <w:r>
        <w:continuationSeparator/>
      </w:r>
    </w:p>
  </w:footnote>
  <w:footnote w:id="1">
    <w:p w14:paraId="5C4339B2" w14:textId="77777777" w:rsidR="002E2035" w:rsidRPr="00127569" w:rsidRDefault="004D4F54" w:rsidP="002E2035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sz w:val="16"/>
          <w:szCs w:val="16"/>
        </w:rPr>
        <w:t xml:space="preserve">W przypadku, gdy Wykonawca nie przekazuje danych osobowych innych niż bezpośrednio jego dotyczących lub zachodzi wyłączenie stosowania </w:t>
      </w:r>
      <w:r w:rsidRPr="00127569">
        <w:rPr>
          <w:rFonts w:ascii="Open Sans" w:hAnsi="Open Sans" w:cs="Open Sans"/>
          <w:sz w:val="16"/>
          <w:szCs w:val="16"/>
        </w:rPr>
        <w:t xml:space="preserve">obowiązku informacyjnego, stosownie do art. 13 ust. 4 lub art. 14 ust. 5 RODO Wykonawca nie składa oświadczenia (treść oświadczenia należy usunąć np. przez jego wykreślenie). </w:t>
      </w:r>
    </w:p>
    <w:p w14:paraId="1A093895" w14:textId="77777777" w:rsidR="002E2035" w:rsidRPr="00765F98" w:rsidRDefault="004D4F54" w:rsidP="002E2035">
      <w:pPr>
        <w:pStyle w:val="Tekstprzypisudolnego"/>
        <w:rPr>
          <w:sz w:val="18"/>
        </w:rPr>
      </w:pPr>
      <w:r w:rsidRPr="00127569">
        <w:rPr>
          <w:rFonts w:ascii="Open Sans" w:hAnsi="Open Sans" w:cs="Open Sans"/>
          <w:sz w:val="16"/>
          <w:szCs w:val="16"/>
        </w:rPr>
        <w:t>**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01ED" w14:textId="77777777" w:rsidR="0049597A" w:rsidRDefault="00495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3F59" w14:textId="77777777" w:rsidR="00D46C09" w:rsidRDefault="00D46C09" w:rsidP="00D46C09">
    <w:pPr>
      <w:pStyle w:val="Nagwek"/>
      <w:ind w:left="4536"/>
      <w:jc w:val="both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3378" w14:textId="77777777" w:rsidR="00F655DF" w:rsidRDefault="00F655DF" w:rsidP="00524439">
    <w:pPr>
      <w:pStyle w:val="Nagwek"/>
      <w:ind w:left="4536"/>
      <w:jc w:val="both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BEAA606"/>
    <w:name w:val="WWNum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A"/>
    <w:multiLevelType w:val="multilevel"/>
    <w:tmpl w:val="0000000A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B"/>
    <w:multiLevelType w:val="multilevel"/>
    <w:tmpl w:val="33D0417A"/>
    <w:name w:val="WWNum1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A4061FFE"/>
    <w:name w:val="WW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914A6AB6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FB94EC1C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DCF40F0E"/>
    <w:name w:val="WW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0FB843CC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F04AC6A8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1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6"/>
    <w:multiLevelType w:val="multilevel"/>
    <w:tmpl w:val="00000016"/>
    <w:name w:val="WW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A"/>
    <w:multiLevelType w:val="multilevel"/>
    <w:tmpl w:val="3CF4D174"/>
    <w:name w:val="WWNum27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0000001B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C"/>
    <w:multiLevelType w:val="multilevel"/>
    <w:tmpl w:val="0000001C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49" w:hanging="180"/>
      </w:pPr>
    </w:lvl>
  </w:abstractNum>
  <w:abstractNum w:abstractNumId="21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E"/>
    <w:multiLevelType w:val="multilevel"/>
    <w:tmpl w:val="55A87BD6"/>
    <w:name w:val="WW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F"/>
    <w:multiLevelType w:val="multilevel"/>
    <w:tmpl w:val="0000001F"/>
    <w:name w:val="WW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00000020"/>
    <w:name w:val="WW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00000021"/>
    <w:name w:val="WW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2"/>
    <w:multiLevelType w:val="multilevel"/>
    <w:tmpl w:val="00000022"/>
    <w:name w:val="WW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23"/>
    <w:multiLevelType w:val="multilevel"/>
    <w:tmpl w:val="00000023"/>
    <w:name w:val="WW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4"/>
    <w:multiLevelType w:val="multilevel"/>
    <w:tmpl w:val="00000024"/>
    <w:name w:val="WW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5"/>
    <w:multiLevelType w:val="multilevel"/>
    <w:tmpl w:val="00000025"/>
    <w:name w:val="WW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D6787B50"/>
    <w:name w:val="WW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8"/>
    <w:multiLevelType w:val="multilevel"/>
    <w:tmpl w:val="B1E409F2"/>
    <w:name w:val="WW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9"/>
    <w:multiLevelType w:val="multilevel"/>
    <w:tmpl w:val="DAFA3E6A"/>
    <w:name w:val="WW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B1C53E0"/>
    <w:multiLevelType w:val="multilevel"/>
    <w:tmpl w:val="17E87FF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010" w:hanging="720"/>
      </w:pPr>
      <w:rPr>
        <w:rFonts w:ascii="Arial Narrow" w:eastAsia="Times New Roman" w:hAnsi="Arial Narrow" w:cs="Times New Roman"/>
        <w:b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95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00" w:hanging="1440"/>
      </w:pPr>
      <w:rPr>
        <w:rFonts w:hint="default"/>
        <w:b/>
      </w:rPr>
    </w:lvl>
  </w:abstractNum>
  <w:abstractNum w:abstractNumId="34" w15:restartNumberingAfterBreak="0">
    <w:nsid w:val="11DB32C0"/>
    <w:multiLevelType w:val="hybridMultilevel"/>
    <w:tmpl w:val="B3065948"/>
    <w:lvl w:ilvl="0" w:tplc="4CF84C3E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/>
        <w:i w:val="0"/>
        <w:color w:val="auto"/>
        <w:sz w:val="20"/>
        <w:szCs w:val="20"/>
      </w:rPr>
    </w:lvl>
    <w:lvl w:ilvl="1" w:tplc="74AED3A4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E33027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4E5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506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5C66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8213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CE35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CC29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1E363E4"/>
    <w:multiLevelType w:val="multilevel"/>
    <w:tmpl w:val="29BA33A2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36" w15:restartNumberingAfterBreak="0">
    <w:nsid w:val="124C334A"/>
    <w:multiLevelType w:val="hybridMultilevel"/>
    <w:tmpl w:val="6C103CD4"/>
    <w:lvl w:ilvl="0" w:tplc="80EEB40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F6FE04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B079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9018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88F6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BEE6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AADC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981B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D672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C7C06F0"/>
    <w:multiLevelType w:val="hybridMultilevel"/>
    <w:tmpl w:val="0C02FDB0"/>
    <w:lvl w:ilvl="0" w:tplc="FF261366">
      <w:start w:val="12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9FBA3506" w:tentative="1">
      <w:start w:val="1"/>
      <w:numFmt w:val="lowerLetter"/>
      <w:lvlText w:val="%2."/>
      <w:lvlJc w:val="left"/>
      <w:pPr>
        <w:ind w:left="1380" w:hanging="360"/>
      </w:pPr>
    </w:lvl>
    <w:lvl w:ilvl="2" w:tplc="A44EBF70" w:tentative="1">
      <w:start w:val="1"/>
      <w:numFmt w:val="lowerRoman"/>
      <w:lvlText w:val="%3."/>
      <w:lvlJc w:val="right"/>
      <w:pPr>
        <w:ind w:left="2100" w:hanging="180"/>
      </w:pPr>
    </w:lvl>
    <w:lvl w:ilvl="3" w:tplc="B15A6F98" w:tentative="1">
      <w:start w:val="1"/>
      <w:numFmt w:val="decimal"/>
      <w:lvlText w:val="%4."/>
      <w:lvlJc w:val="left"/>
      <w:pPr>
        <w:ind w:left="2820" w:hanging="360"/>
      </w:pPr>
    </w:lvl>
    <w:lvl w:ilvl="4" w:tplc="B4F0C964" w:tentative="1">
      <w:start w:val="1"/>
      <w:numFmt w:val="lowerLetter"/>
      <w:lvlText w:val="%5."/>
      <w:lvlJc w:val="left"/>
      <w:pPr>
        <w:ind w:left="3540" w:hanging="360"/>
      </w:pPr>
    </w:lvl>
    <w:lvl w:ilvl="5" w:tplc="BE3806BA" w:tentative="1">
      <w:start w:val="1"/>
      <w:numFmt w:val="lowerRoman"/>
      <w:lvlText w:val="%6."/>
      <w:lvlJc w:val="right"/>
      <w:pPr>
        <w:ind w:left="4260" w:hanging="180"/>
      </w:pPr>
    </w:lvl>
    <w:lvl w:ilvl="6" w:tplc="8DAED61A" w:tentative="1">
      <w:start w:val="1"/>
      <w:numFmt w:val="decimal"/>
      <w:lvlText w:val="%7."/>
      <w:lvlJc w:val="left"/>
      <w:pPr>
        <w:ind w:left="4980" w:hanging="360"/>
      </w:pPr>
    </w:lvl>
    <w:lvl w:ilvl="7" w:tplc="42FAD25E" w:tentative="1">
      <w:start w:val="1"/>
      <w:numFmt w:val="lowerLetter"/>
      <w:lvlText w:val="%8."/>
      <w:lvlJc w:val="left"/>
      <w:pPr>
        <w:ind w:left="5700" w:hanging="360"/>
      </w:pPr>
    </w:lvl>
    <w:lvl w:ilvl="8" w:tplc="E904FA1C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8" w15:restartNumberingAfterBreak="0">
    <w:nsid w:val="23E832DF"/>
    <w:multiLevelType w:val="hybridMultilevel"/>
    <w:tmpl w:val="89C033AC"/>
    <w:lvl w:ilvl="0" w:tplc="B51A30C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7A8849CA" w:tentative="1">
      <w:start w:val="1"/>
      <w:numFmt w:val="lowerLetter"/>
      <w:lvlText w:val="%2."/>
      <w:lvlJc w:val="left"/>
      <w:pPr>
        <w:ind w:left="1222" w:hanging="360"/>
      </w:pPr>
    </w:lvl>
    <w:lvl w:ilvl="2" w:tplc="34669EE4" w:tentative="1">
      <w:start w:val="1"/>
      <w:numFmt w:val="lowerRoman"/>
      <w:lvlText w:val="%3."/>
      <w:lvlJc w:val="right"/>
      <w:pPr>
        <w:ind w:left="1942" w:hanging="180"/>
      </w:pPr>
    </w:lvl>
    <w:lvl w:ilvl="3" w:tplc="1F8CB9B4" w:tentative="1">
      <w:start w:val="1"/>
      <w:numFmt w:val="decimal"/>
      <w:lvlText w:val="%4."/>
      <w:lvlJc w:val="left"/>
      <w:pPr>
        <w:ind w:left="2662" w:hanging="360"/>
      </w:pPr>
    </w:lvl>
    <w:lvl w:ilvl="4" w:tplc="ADAE6F80" w:tentative="1">
      <w:start w:val="1"/>
      <w:numFmt w:val="lowerLetter"/>
      <w:lvlText w:val="%5."/>
      <w:lvlJc w:val="left"/>
      <w:pPr>
        <w:ind w:left="3382" w:hanging="360"/>
      </w:pPr>
    </w:lvl>
    <w:lvl w:ilvl="5" w:tplc="21446F7A" w:tentative="1">
      <w:start w:val="1"/>
      <w:numFmt w:val="lowerRoman"/>
      <w:lvlText w:val="%6."/>
      <w:lvlJc w:val="right"/>
      <w:pPr>
        <w:ind w:left="4102" w:hanging="180"/>
      </w:pPr>
    </w:lvl>
    <w:lvl w:ilvl="6" w:tplc="026AEF46" w:tentative="1">
      <w:start w:val="1"/>
      <w:numFmt w:val="decimal"/>
      <w:lvlText w:val="%7."/>
      <w:lvlJc w:val="left"/>
      <w:pPr>
        <w:ind w:left="4822" w:hanging="360"/>
      </w:pPr>
    </w:lvl>
    <w:lvl w:ilvl="7" w:tplc="F01C2334" w:tentative="1">
      <w:start w:val="1"/>
      <w:numFmt w:val="lowerLetter"/>
      <w:lvlText w:val="%8."/>
      <w:lvlJc w:val="left"/>
      <w:pPr>
        <w:ind w:left="5542" w:hanging="360"/>
      </w:pPr>
    </w:lvl>
    <w:lvl w:ilvl="8" w:tplc="CF883A6C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264434BB"/>
    <w:multiLevelType w:val="multilevel"/>
    <w:tmpl w:val="F1FA8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2B4F343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41" w15:restartNumberingAfterBreak="0">
    <w:nsid w:val="2DD335EA"/>
    <w:multiLevelType w:val="multilevel"/>
    <w:tmpl w:val="25742232"/>
    <w:name w:val="WWNum44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" w15:restartNumberingAfterBreak="0">
    <w:nsid w:val="30975A8E"/>
    <w:multiLevelType w:val="hybridMultilevel"/>
    <w:tmpl w:val="C700EFD0"/>
    <w:lvl w:ilvl="0" w:tplc="AE8004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9546D98" w:tentative="1">
      <w:start w:val="1"/>
      <w:numFmt w:val="lowerLetter"/>
      <w:lvlText w:val="%2."/>
      <w:lvlJc w:val="left"/>
      <w:pPr>
        <w:ind w:left="1440" w:hanging="360"/>
      </w:pPr>
    </w:lvl>
    <w:lvl w:ilvl="2" w:tplc="C21EABC4" w:tentative="1">
      <w:start w:val="1"/>
      <w:numFmt w:val="lowerRoman"/>
      <w:lvlText w:val="%3."/>
      <w:lvlJc w:val="right"/>
      <w:pPr>
        <w:ind w:left="2160" w:hanging="180"/>
      </w:pPr>
    </w:lvl>
    <w:lvl w:ilvl="3" w:tplc="0120AAA2" w:tentative="1">
      <w:start w:val="1"/>
      <w:numFmt w:val="decimal"/>
      <w:lvlText w:val="%4."/>
      <w:lvlJc w:val="left"/>
      <w:pPr>
        <w:ind w:left="2880" w:hanging="360"/>
      </w:pPr>
    </w:lvl>
    <w:lvl w:ilvl="4" w:tplc="90E89700" w:tentative="1">
      <w:start w:val="1"/>
      <w:numFmt w:val="lowerLetter"/>
      <w:lvlText w:val="%5."/>
      <w:lvlJc w:val="left"/>
      <w:pPr>
        <w:ind w:left="3600" w:hanging="360"/>
      </w:pPr>
    </w:lvl>
    <w:lvl w:ilvl="5" w:tplc="53B49BCE" w:tentative="1">
      <w:start w:val="1"/>
      <w:numFmt w:val="lowerRoman"/>
      <w:lvlText w:val="%6."/>
      <w:lvlJc w:val="right"/>
      <w:pPr>
        <w:ind w:left="4320" w:hanging="180"/>
      </w:pPr>
    </w:lvl>
    <w:lvl w:ilvl="6" w:tplc="99246A86" w:tentative="1">
      <w:start w:val="1"/>
      <w:numFmt w:val="decimal"/>
      <w:lvlText w:val="%7."/>
      <w:lvlJc w:val="left"/>
      <w:pPr>
        <w:ind w:left="5040" w:hanging="360"/>
      </w:pPr>
    </w:lvl>
    <w:lvl w:ilvl="7" w:tplc="080637D8" w:tentative="1">
      <w:start w:val="1"/>
      <w:numFmt w:val="lowerLetter"/>
      <w:lvlText w:val="%8."/>
      <w:lvlJc w:val="left"/>
      <w:pPr>
        <w:ind w:left="5760" w:hanging="360"/>
      </w:pPr>
    </w:lvl>
    <w:lvl w:ilvl="8" w:tplc="B46C1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333590A"/>
    <w:multiLevelType w:val="hybridMultilevel"/>
    <w:tmpl w:val="044E6B6A"/>
    <w:lvl w:ilvl="0" w:tplc="E632CA6E">
      <w:start w:val="1"/>
      <w:numFmt w:val="ordinal"/>
      <w:lvlText w:val="10.%1"/>
      <w:lvlJc w:val="left"/>
      <w:pPr>
        <w:ind w:left="1080" w:hanging="360"/>
      </w:pPr>
      <w:rPr>
        <w:rFonts w:hint="default"/>
        <w:b/>
        <w:i w:val="0"/>
      </w:rPr>
    </w:lvl>
    <w:lvl w:ilvl="1" w:tplc="75D62256">
      <w:start w:val="1"/>
      <w:numFmt w:val="lowerLetter"/>
      <w:lvlText w:val="%2."/>
      <w:lvlJc w:val="left"/>
      <w:pPr>
        <w:ind w:left="1440" w:hanging="360"/>
      </w:pPr>
    </w:lvl>
    <w:lvl w:ilvl="2" w:tplc="AE466704">
      <w:start w:val="1"/>
      <w:numFmt w:val="lowerRoman"/>
      <w:lvlText w:val="%3."/>
      <w:lvlJc w:val="right"/>
      <w:pPr>
        <w:ind w:left="2160" w:hanging="180"/>
      </w:pPr>
    </w:lvl>
    <w:lvl w:ilvl="3" w:tplc="A2AE59AE">
      <w:start w:val="1"/>
      <w:numFmt w:val="decimal"/>
      <w:lvlText w:val="%4."/>
      <w:lvlJc w:val="left"/>
      <w:pPr>
        <w:ind w:left="2880" w:hanging="360"/>
      </w:pPr>
    </w:lvl>
    <w:lvl w:ilvl="4" w:tplc="DD8A82B2" w:tentative="1">
      <w:start w:val="1"/>
      <w:numFmt w:val="lowerLetter"/>
      <w:lvlText w:val="%5."/>
      <w:lvlJc w:val="left"/>
      <w:pPr>
        <w:ind w:left="3600" w:hanging="360"/>
      </w:pPr>
    </w:lvl>
    <w:lvl w:ilvl="5" w:tplc="8CC86EE2" w:tentative="1">
      <w:start w:val="1"/>
      <w:numFmt w:val="lowerRoman"/>
      <w:lvlText w:val="%6."/>
      <w:lvlJc w:val="right"/>
      <w:pPr>
        <w:ind w:left="4320" w:hanging="180"/>
      </w:pPr>
    </w:lvl>
    <w:lvl w:ilvl="6" w:tplc="59F46F32" w:tentative="1">
      <w:start w:val="1"/>
      <w:numFmt w:val="decimal"/>
      <w:lvlText w:val="%7."/>
      <w:lvlJc w:val="left"/>
      <w:pPr>
        <w:ind w:left="5040" w:hanging="360"/>
      </w:pPr>
    </w:lvl>
    <w:lvl w:ilvl="7" w:tplc="2F902A14" w:tentative="1">
      <w:start w:val="1"/>
      <w:numFmt w:val="lowerLetter"/>
      <w:lvlText w:val="%8."/>
      <w:lvlJc w:val="left"/>
      <w:pPr>
        <w:ind w:left="5760" w:hanging="360"/>
      </w:pPr>
    </w:lvl>
    <w:lvl w:ilvl="8" w:tplc="AD66BE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437023"/>
    <w:multiLevelType w:val="hybridMultilevel"/>
    <w:tmpl w:val="751411CA"/>
    <w:lvl w:ilvl="0" w:tplc="80D4CC2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5E069CAC" w:tentative="1">
      <w:start w:val="1"/>
      <w:numFmt w:val="lowerLetter"/>
      <w:lvlText w:val="%2."/>
      <w:lvlJc w:val="left"/>
      <w:pPr>
        <w:ind w:left="1440" w:hanging="360"/>
      </w:pPr>
    </w:lvl>
    <w:lvl w:ilvl="2" w:tplc="0D0025D0" w:tentative="1">
      <w:start w:val="1"/>
      <w:numFmt w:val="lowerRoman"/>
      <w:lvlText w:val="%3."/>
      <w:lvlJc w:val="right"/>
      <w:pPr>
        <w:ind w:left="2160" w:hanging="180"/>
      </w:pPr>
    </w:lvl>
    <w:lvl w:ilvl="3" w:tplc="F27065AA" w:tentative="1">
      <w:start w:val="1"/>
      <w:numFmt w:val="decimal"/>
      <w:lvlText w:val="%4."/>
      <w:lvlJc w:val="left"/>
      <w:pPr>
        <w:ind w:left="2880" w:hanging="360"/>
      </w:pPr>
    </w:lvl>
    <w:lvl w:ilvl="4" w:tplc="BB703232" w:tentative="1">
      <w:start w:val="1"/>
      <w:numFmt w:val="lowerLetter"/>
      <w:lvlText w:val="%5."/>
      <w:lvlJc w:val="left"/>
      <w:pPr>
        <w:ind w:left="3600" w:hanging="360"/>
      </w:pPr>
    </w:lvl>
    <w:lvl w:ilvl="5" w:tplc="FBBE3EC4" w:tentative="1">
      <w:start w:val="1"/>
      <w:numFmt w:val="lowerRoman"/>
      <w:lvlText w:val="%6."/>
      <w:lvlJc w:val="right"/>
      <w:pPr>
        <w:ind w:left="4320" w:hanging="180"/>
      </w:pPr>
    </w:lvl>
    <w:lvl w:ilvl="6" w:tplc="42507D94" w:tentative="1">
      <w:start w:val="1"/>
      <w:numFmt w:val="decimal"/>
      <w:lvlText w:val="%7."/>
      <w:lvlJc w:val="left"/>
      <w:pPr>
        <w:ind w:left="5040" w:hanging="360"/>
      </w:pPr>
    </w:lvl>
    <w:lvl w:ilvl="7" w:tplc="129EBA22" w:tentative="1">
      <w:start w:val="1"/>
      <w:numFmt w:val="lowerLetter"/>
      <w:lvlText w:val="%8."/>
      <w:lvlJc w:val="left"/>
      <w:pPr>
        <w:ind w:left="5760" w:hanging="360"/>
      </w:pPr>
    </w:lvl>
    <w:lvl w:ilvl="8" w:tplc="298A1A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131993"/>
    <w:multiLevelType w:val="multilevel"/>
    <w:tmpl w:val="ABB0F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F3C2315"/>
    <w:multiLevelType w:val="hybridMultilevel"/>
    <w:tmpl w:val="40FA15DC"/>
    <w:lvl w:ilvl="0" w:tplc="4C1AF04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741AA2B2" w:tentative="1">
      <w:start w:val="1"/>
      <w:numFmt w:val="lowerLetter"/>
      <w:lvlText w:val="%2."/>
      <w:lvlJc w:val="left"/>
      <w:pPr>
        <w:ind w:left="2073" w:hanging="360"/>
      </w:pPr>
    </w:lvl>
    <w:lvl w:ilvl="2" w:tplc="09C89BF0" w:tentative="1">
      <w:start w:val="1"/>
      <w:numFmt w:val="lowerRoman"/>
      <w:lvlText w:val="%3."/>
      <w:lvlJc w:val="right"/>
      <w:pPr>
        <w:ind w:left="2793" w:hanging="180"/>
      </w:pPr>
    </w:lvl>
    <w:lvl w:ilvl="3" w:tplc="B3AEC8F8" w:tentative="1">
      <w:start w:val="1"/>
      <w:numFmt w:val="decimal"/>
      <w:lvlText w:val="%4."/>
      <w:lvlJc w:val="left"/>
      <w:pPr>
        <w:ind w:left="3513" w:hanging="360"/>
      </w:pPr>
    </w:lvl>
    <w:lvl w:ilvl="4" w:tplc="658AE148" w:tentative="1">
      <w:start w:val="1"/>
      <w:numFmt w:val="lowerLetter"/>
      <w:lvlText w:val="%5."/>
      <w:lvlJc w:val="left"/>
      <w:pPr>
        <w:ind w:left="4233" w:hanging="360"/>
      </w:pPr>
    </w:lvl>
    <w:lvl w:ilvl="5" w:tplc="1080536E" w:tentative="1">
      <w:start w:val="1"/>
      <w:numFmt w:val="lowerRoman"/>
      <w:lvlText w:val="%6."/>
      <w:lvlJc w:val="right"/>
      <w:pPr>
        <w:ind w:left="4953" w:hanging="180"/>
      </w:pPr>
    </w:lvl>
    <w:lvl w:ilvl="6" w:tplc="0464E872" w:tentative="1">
      <w:start w:val="1"/>
      <w:numFmt w:val="decimal"/>
      <w:lvlText w:val="%7."/>
      <w:lvlJc w:val="left"/>
      <w:pPr>
        <w:ind w:left="5673" w:hanging="360"/>
      </w:pPr>
    </w:lvl>
    <w:lvl w:ilvl="7" w:tplc="FD96FE90" w:tentative="1">
      <w:start w:val="1"/>
      <w:numFmt w:val="lowerLetter"/>
      <w:lvlText w:val="%8."/>
      <w:lvlJc w:val="left"/>
      <w:pPr>
        <w:ind w:left="6393" w:hanging="360"/>
      </w:pPr>
    </w:lvl>
    <w:lvl w:ilvl="8" w:tplc="A76699A2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415D3F8E"/>
    <w:multiLevelType w:val="multilevel"/>
    <w:tmpl w:val="AAA87BF8"/>
    <w:lvl w:ilvl="0">
      <w:start w:val="4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ascii="Arial Narrow" w:hAnsi="Arial Narrow" w:hint="default"/>
        <w:b/>
        <w:sz w:val="22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ascii="Arial Narrow" w:hAnsi="Arial Narrow" w:hint="default"/>
        <w:sz w:val="22"/>
      </w:rPr>
    </w:lvl>
  </w:abstractNum>
  <w:abstractNum w:abstractNumId="48" w15:restartNumberingAfterBreak="0">
    <w:nsid w:val="47D32171"/>
    <w:multiLevelType w:val="hybridMultilevel"/>
    <w:tmpl w:val="1D5E2536"/>
    <w:lvl w:ilvl="0" w:tplc="40103486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rial Narrow" w:hAnsi="Arial Narrow" w:hint="default"/>
        <w:b/>
        <w:sz w:val="22"/>
      </w:rPr>
    </w:lvl>
    <w:lvl w:ilvl="1" w:tplc="559231C8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2" w:tplc="2BA859BA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C5F613B0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8EBA1A92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B6601DE8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B5F8933C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DC50951E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4EE035C6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9" w15:restartNumberingAfterBreak="0">
    <w:nsid w:val="4DD47FB8"/>
    <w:multiLevelType w:val="hybridMultilevel"/>
    <w:tmpl w:val="9248562A"/>
    <w:lvl w:ilvl="0" w:tplc="EA2ADBFC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13B4536A" w:tentative="1">
      <w:start w:val="1"/>
      <w:numFmt w:val="lowerLetter"/>
      <w:lvlText w:val="%2."/>
      <w:lvlJc w:val="left"/>
      <w:pPr>
        <w:ind w:left="1440" w:hanging="360"/>
      </w:pPr>
    </w:lvl>
    <w:lvl w:ilvl="2" w:tplc="794CDBB2" w:tentative="1">
      <w:start w:val="1"/>
      <w:numFmt w:val="lowerRoman"/>
      <w:lvlText w:val="%3."/>
      <w:lvlJc w:val="right"/>
      <w:pPr>
        <w:ind w:left="2160" w:hanging="180"/>
      </w:pPr>
    </w:lvl>
    <w:lvl w:ilvl="3" w:tplc="F8847F70" w:tentative="1">
      <w:start w:val="1"/>
      <w:numFmt w:val="decimal"/>
      <w:lvlText w:val="%4."/>
      <w:lvlJc w:val="left"/>
      <w:pPr>
        <w:ind w:left="2880" w:hanging="360"/>
      </w:pPr>
    </w:lvl>
    <w:lvl w:ilvl="4" w:tplc="53A68D3C" w:tentative="1">
      <w:start w:val="1"/>
      <w:numFmt w:val="lowerLetter"/>
      <w:lvlText w:val="%5."/>
      <w:lvlJc w:val="left"/>
      <w:pPr>
        <w:ind w:left="3600" w:hanging="360"/>
      </w:pPr>
    </w:lvl>
    <w:lvl w:ilvl="5" w:tplc="E11C90F0" w:tentative="1">
      <w:start w:val="1"/>
      <w:numFmt w:val="lowerRoman"/>
      <w:lvlText w:val="%6."/>
      <w:lvlJc w:val="right"/>
      <w:pPr>
        <w:ind w:left="4320" w:hanging="180"/>
      </w:pPr>
    </w:lvl>
    <w:lvl w:ilvl="6" w:tplc="B7A23040" w:tentative="1">
      <w:start w:val="1"/>
      <w:numFmt w:val="decimal"/>
      <w:lvlText w:val="%7."/>
      <w:lvlJc w:val="left"/>
      <w:pPr>
        <w:ind w:left="5040" w:hanging="360"/>
      </w:pPr>
    </w:lvl>
    <w:lvl w:ilvl="7" w:tplc="92C2B5DE" w:tentative="1">
      <w:start w:val="1"/>
      <w:numFmt w:val="lowerLetter"/>
      <w:lvlText w:val="%8."/>
      <w:lvlJc w:val="left"/>
      <w:pPr>
        <w:ind w:left="5760" w:hanging="360"/>
      </w:pPr>
    </w:lvl>
    <w:lvl w:ilvl="8" w:tplc="8C2E43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715FA2"/>
    <w:multiLevelType w:val="hybridMultilevel"/>
    <w:tmpl w:val="06B47788"/>
    <w:lvl w:ilvl="0" w:tplc="F9F60990">
      <w:start w:val="1"/>
      <w:numFmt w:val="bullet"/>
      <w:lvlText w:val="–"/>
      <w:lvlJc w:val="left"/>
      <w:pPr>
        <w:ind w:left="1571" w:hanging="360"/>
      </w:pPr>
      <w:rPr>
        <w:rFonts w:ascii="Arial Narrow" w:hAnsi="Arial Narrow" w:hint="default"/>
      </w:rPr>
    </w:lvl>
    <w:lvl w:ilvl="1" w:tplc="383A6382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2885A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68C60CFC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945AE986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681C89A0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DFEAA40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DB865094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5ECAC78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5B307834"/>
    <w:multiLevelType w:val="hybridMultilevel"/>
    <w:tmpl w:val="AD84425E"/>
    <w:lvl w:ilvl="0" w:tplc="230024AA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E52D20A" w:tentative="1">
      <w:start w:val="1"/>
      <w:numFmt w:val="lowerLetter"/>
      <w:lvlText w:val="%2."/>
      <w:lvlJc w:val="left"/>
      <w:pPr>
        <w:ind w:left="1789" w:hanging="360"/>
      </w:pPr>
    </w:lvl>
    <w:lvl w:ilvl="2" w:tplc="5028A3D0" w:tentative="1">
      <w:start w:val="1"/>
      <w:numFmt w:val="lowerRoman"/>
      <w:lvlText w:val="%3."/>
      <w:lvlJc w:val="right"/>
      <w:pPr>
        <w:ind w:left="2509" w:hanging="180"/>
      </w:pPr>
    </w:lvl>
    <w:lvl w:ilvl="3" w:tplc="EB328C7E" w:tentative="1">
      <w:start w:val="1"/>
      <w:numFmt w:val="decimal"/>
      <w:lvlText w:val="%4."/>
      <w:lvlJc w:val="left"/>
      <w:pPr>
        <w:ind w:left="3229" w:hanging="360"/>
      </w:pPr>
    </w:lvl>
    <w:lvl w:ilvl="4" w:tplc="51906648" w:tentative="1">
      <w:start w:val="1"/>
      <w:numFmt w:val="lowerLetter"/>
      <w:lvlText w:val="%5."/>
      <w:lvlJc w:val="left"/>
      <w:pPr>
        <w:ind w:left="3949" w:hanging="360"/>
      </w:pPr>
    </w:lvl>
    <w:lvl w:ilvl="5" w:tplc="550ADBBE" w:tentative="1">
      <w:start w:val="1"/>
      <w:numFmt w:val="lowerRoman"/>
      <w:lvlText w:val="%6."/>
      <w:lvlJc w:val="right"/>
      <w:pPr>
        <w:ind w:left="4669" w:hanging="180"/>
      </w:pPr>
    </w:lvl>
    <w:lvl w:ilvl="6" w:tplc="C7A82ED0" w:tentative="1">
      <w:start w:val="1"/>
      <w:numFmt w:val="decimal"/>
      <w:lvlText w:val="%7."/>
      <w:lvlJc w:val="left"/>
      <w:pPr>
        <w:ind w:left="5389" w:hanging="360"/>
      </w:pPr>
    </w:lvl>
    <w:lvl w:ilvl="7" w:tplc="2E70ECEA" w:tentative="1">
      <w:start w:val="1"/>
      <w:numFmt w:val="lowerLetter"/>
      <w:lvlText w:val="%8."/>
      <w:lvlJc w:val="left"/>
      <w:pPr>
        <w:ind w:left="6109" w:hanging="360"/>
      </w:pPr>
    </w:lvl>
    <w:lvl w:ilvl="8" w:tplc="5F1417C4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69D73BE3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53" w15:restartNumberingAfterBreak="0">
    <w:nsid w:val="6B072AAD"/>
    <w:multiLevelType w:val="hybridMultilevel"/>
    <w:tmpl w:val="EF08C57A"/>
    <w:lvl w:ilvl="0" w:tplc="CA3868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7AC7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F0CB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4E5C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52DC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4837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1A9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1AF8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0C3A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C73BC7"/>
    <w:multiLevelType w:val="multilevel"/>
    <w:tmpl w:val="9E74707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3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64" w:hanging="1440"/>
      </w:pPr>
      <w:rPr>
        <w:rFonts w:hint="default"/>
      </w:rPr>
    </w:lvl>
  </w:abstractNum>
  <w:abstractNum w:abstractNumId="55" w15:restartNumberingAfterBreak="0">
    <w:nsid w:val="71FC1910"/>
    <w:multiLevelType w:val="hybridMultilevel"/>
    <w:tmpl w:val="DA521B96"/>
    <w:lvl w:ilvl="0" w:tplc="30CC569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2"/>
        <w:szCs w:val="22"/>
        <w:lang w:val="pl-PL"/>
      </w:rPr>
    </w:lvl>
    <w:lvl w:ilvl="1" w:tplc="484E2E5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EF2066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92284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95C5A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7EE9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5C1B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8062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7C71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4E13DF2"/>
    <w:multiLevelType w:val="hybridMultilevel"/>
    <w:tmpl w:val="48A65C14"/>
    <w:lvl w:ilvl="0" w:tplc="1366ABB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76306DDE" w:tentative="1">
      <w:start w:val="1"/>
      <w:numFmt w:val="lowerLetter"/>
      <w:lvlText w:val="%2."/>
      <w:lvlJc w:val="left"/>
      <w:pPr>
        <w:ind w:left="1800" w:hanging="360"/>
      </w:pPr>
    </w:lvl>
    <w:lvl w:ilvl="2" w:tplc="61264446" w:tentative="1">
      <w:start w:val="1"/>
      <w:numFmt w:val="lowerRoman"/>
      <w:lvlText w:val="%3."/>
      <w:lvlJc w:val="right"/>
      <w:pPr>
        <w:ind w:left="2520" w:hanging="180"/>
      </w:pPr>
    </w:lvl>
    <w:lvl w:ilvl="3" w:tplc="9EE2E368" w:tentative="1">
      <w:start w:val="1"/>
      <w:numFmt w:val="decimal"/>
      <w:lvlText w:val="%4."/>
      <w:lvlJc w:val="left"/>
      <w:pPr>
        <w:ind w:left="3240" w:hanging="360"/>
      </w:pPr>
    </w:lvl>
    <w:lvl w:ilvl="4" w:tplc="BB460478" w:tentative="1">
      <w:start w:val="1"/>
      <w:numFmt w:val="lowerLetter"/>
      <w:lvlText w:val="%5."/>
      <w:lvlJc w:val="left"/>
      <w:pPr>
        <w:ind w:left="3960" w:hanging="360"/>
      </w:pPr>
    </w:lvl>
    <w:lvl w:ilvl="5" w:tplc="D194DAD2" w:tentative="1">
      <w:start w:val="1"/>
      <w:numFmt w:val="lowerRoman"/>
      <w:lvlText w:val="%6."/>
      <w:lvlJc w:val="right"/>
      <w:pPr>
        <w:ind w:left="4680" w:hanging="180"/>
      </w:pPr>
    </w:lvl>
    <w:lvl w:ilvl="6" w:tplc="51127F44" w:tentative="1">
      <w:start w:val="1"/>
      <w:numFmt w:val="decimal"/>
      <w:lvlText w:val="%7."/>
      <w:lvlJc w:val="left"/>
      <w:pPr>
        <w:ind w:left="5400" w:hanging="360"/>
      </w:pPr>
    </w:lvl>
    <w:lvl w:ilvl="7" w:tplc="CE8ED71C" w:tentative="1">
      <w:start w:val="1"/>
      <w:numFmt w:val="lowerLetter"/>
      <w:lvlText w:val="%8."/>
      <w:lvlJc w:val="left"/>
      <w:pPr>
        <w:ind w:left="6120" w:hanging="360"/>
      </w:pPr>
    </w:lvl>
    <w:lvl w:ilvl="8" w:tplc="E4E6DF8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56879B8"/>
    <w:multiLevelType w:val="hybridMultilevel"/>
    <w:tmpl w:val="EBC20C0E"/>
    <w:lvl w:ilvl="0" w:tplc="96E669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D1E239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220C8D1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color w:val="auto"/>
        <w:sz w:val="22"/>
        <w:szCs w:val="22"/>
      </w:rPr>
    </w:lvl>
    <w:lvl w:ilvl="3" w:tplc="7476544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289AF4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128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3AF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5E1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E482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A5740C9"/>
    <w:multiLevelType w:val="multilevel"/>
    <w:tmpl w:val="29F636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9" w15:restartNumberingAfterBreak="0">
    <w:nsid w:val="7AFE229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8"/>
  </w:num>
  <w:num w:numId="13">
    <w:abstractNumId w:val="19"/>
  </w:num>
  <w:num w:numId="14">
    <w:abstractNumId w:val="20"/>
  </w:num>
  <w:num w:numId="15">
    <w:abstractNumId w:val="22"/>
  </w:num>
  <w:num w:numId="16">
    <w:abstractNumId w:val="24"/>
  </w:num>
  <w:num w:numId="17">
    <w:abstractNumId w:val="25"/>
  </w:num>
  <w:num w:numId="18">
    <w:abstractNumId w:val="26"/>
  </w:num>
  <w:num w:numId="19">
    <w:abstractNumId w:val="28"/>
  </w:num>
  <w:num w:numId="20">
    <w:abstractNumId w:val="29"/>
  </w:num>
  <w:num w:numId="21">
    <w:abstractNumId w:val="30"/>
  </w:num>
  <w:num w:numId="22">
    <w:abstractNumId w:val="31"/>
  </w:num>
  <w:num w:numId="23">
    <w:abstractNumId w:val="32"/>
  </w:num>
  <w:num w:numId="24">
    <w:abstractNumId w:val="45"/>
  </w:num>
  <w:num w:numId="25">
    <w:abstractNumId w:val="49"/>
  </w:num>
  <w:num w:numId="26">
    <w:abstractNumId w:val="55"/>
  </w:num>
  <w:num w:numId="27">
    <w:abstractNumId w:val="34"/>
  </w:num>
  <w:num w:numId="28">
    <w:abstractNumId w:val="47"/>
  </w:num>
  <w:num w:numId="29">
    <w:abstractNumId w:val="57"/>
  </w:num>
  <w:num w:numId="30">
    <w:abstractNumId w:val="35"/>
  </w:num>
  <w:num w:numId="31">
    <w:abstractNumId w:val="54"/>
  </w:num>
  <w:num w:numId="32">
    <w:abstractNumId w:val="52"/>
  </w:num>
  <w:num w:numId="33">
    <w:abstractNumId w:val="40"/>
  </w:num>
  <w:num w:numId="34">
    <w:abstractNumId w:val="59"/>
  </w:num>
  <w:num w:numId="35">
    <w:abstractNumId w:val="36"/>
  </w:num>
  <w:num w:numId="36">
    <w:abstractNumId w:val="53"/>
  </w:num>
  <w:num w:numId="37">
    <w:abstractNumId w:val="43"/>
  </w:num>
  <w:num w:numId="38">
    <w:abstractNumId w:val="33"/>
  </w:num>
  <w:num w:numId="39">
    <w:abstractNumId w:val="56"/>
  </w:num>
  <w:num w:numId="40">
    <w:abstractNumId w:val="58"/>
  </w:num>
  <w:num w:numId="41">
    <w:abstractNumId w:val="48"/>
  </w:num>
  <w:num w:numId="42">
    <w:abstractNumId w:val="46"/>
  </w:num>
  <w:num w:numId="43">
    <w:abstractNumId w:val="41"/>
  </w:num>
  <w:num w:numId="44">
    <w:abstractNumId w:val="37"/>
  </w:num>
  <w:num w:numId="45">
    <w:abstractNumId w:val="38"/>
  </w:num>
  <w:num w:numId="46">
    <w:abstractNumId w:val="50"/>
  </w:num>
  <w:num w:numId="47">
    <w:abstractNumId w:val="44"/>
  </w:num>
  <w:num w:numId="48">
    <w:abstractNumId w:val="39"/>
  </w:num>
  <w:num w:numId="49">
    <w:abstractNumId w:val="42"/>
  </w:num>
  <w:num w:numId="50">
    <w:abstractNumId w:val="5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F6"/>
    <w:rsid w:val="00026530"/>
    <w:rsid w:val="00033043"/>
    <w:rsid w:val="000537CE"/>
    <w:rsid w:val="000603A4"/>
    <w:rsid w:val="00061C9C"/>
    <w:rsid w:val="000623DB"/>
    <w:rsid w:val="000938A5"/>
    <w:rsid w:val="00093D93"/>
    <w:rsid w:val="00095179"/>
    <w:rsid w:val="000A3502"/>
    <w:rsid w:val="000A6DCA"/>
    <w:rsid w:val="000B359D"/>
    <w:rsid w:val="000B5266"/>
    <w:rsid w:val="000B7885"/>
    <w:rsid w:val="00102C20"/>
    <w:rsid w:val="00113C8B"/>
    <w:rsid w:val="00127569"/>
    <w:rsid w:val="00152AC7"/>
    <w:rsid w:val="00153904"/>
    <w:rsid w:val="0016343D"/>
    <w:rsid w:val="001751FB"/>
    <w:rsid w:val="0017646B"/>
    <w:rsid w:val="001A7AF8"/>
    <w:rsid w:val="001B1711"/>
    <w:rsid w:val="001C7A79"/>
    <w:rsid w:val="001E67BE"/>
    <w:rsid w:val="001F0E12"/>
    <w:rsid w:val="00200F54"/>
    <w:rsid w:val="00226BD9"/>
    <w:rsid w:val="002439D9"/>
    <w:rsid w:val="0025742B"/>
    <w:rsid w:val="00262D44"/>
    <w:rsid w:val="002862D5"/>
    <w:rsid w:val="00297D32"/>
    <w:rsid w:val="002A4646"/>
    <w:rsid w:val="002C571A"/>
    <w:rsid w:val="002D34F2"/>
    <w:rsid w:val="002E01F1"/>
    <w:rsid w:val="002E2035"/>
    <w:rsid w:val="002E3A24"/>
    <w:rsid w:val="002E574B"/>
    <w:rsid w:val="002E765E"/>
    <w:rsid w:val="002F02F8"/>
    <w:rsid w:val="00301109"/>
    <w:rsid w:val="003155BD"/>
    <w:rsid w:val="003226ED"/>
    <w:rsid w:val="00331F57"/>
    <w:rsid w:val="0034047F"/>
    <w:rsid w:val="003609A5"/>
    <w:rsid w:val="0036133D"/>
    <w:rsid w:val="00364D31"/>
    <w:rsid w:val="0037210F"/>
    <w:rsid w:val="003745CC"/>
    <w:rsid w:val="003752A0"/>
    <w:rsid w:val="003A2F7C"/>
    <w:rsid w:val="003A7026"/>
    <w:rsid w:val="003B130C"/>
    <w:rsid w:val="003C703C"/>
    <w:rsid w:val="003C7753"/>
    <w:rsid w:val="003E3125"/>
    <w:rsid w:val="003F6461"/>
    <w:rsid w:val="004036DC"/>
    <w:rsid w:val="004078FB"/>
    <w:rsid w:val="00420686"/>
    <w:rsid w:val="004222E6"/>
    <w:rsid w:val="00424722"/>
    <w:rsid w:val="00430945"/>
    <w:rsid w:val="00433539"/>
    <w:rsid w:val="004428AA"/>
    <w:rsid w:val="004570FA"/>
    <w:rsid w:val="00471E15"/>
    <w:rsid w:val="00480712"/>
    <w:rsid w:val="00481D2F"/>
    <w:rsid w:val="00482F9F"/>
    <w:rsid w:val="00485316"/>
    <w:rsid w:val="0049597A"/>
    <w:rsid w:val="004B19D1"/>
    <w:rsid w:val="004B3135"/>
    <w:rsid w:val="004C7356"/>
    <w:rsid w:val="004D4F54"/>
    <w:rsid w:val="004D673E"/>
    <w:rsid w:val="00511419"/>
    <w:rsid w:val="00513774"/>
    <w:rsid w:val="00513F03"/>
    <w:rsid w:val="00524439"/>
    <w:rsid w:val="005367EF"/>
    <w:rsid w:val="00550177"/>
    <w:rsid w:val="005551EF"/>
    <w:rsid w:val="00566162"/>
    <w:rsid w:val="00570196"/>
    <w:rsid w:val="0057691A"/>
    <w:rsid w:val="0058462D"/>
    <w:rsid w:val="005966BA"/>
    <w:rsid w:val="00597B5D"/>
    <w:rsid w:val="005A37C9"/>
    <w:rsid w:val="005A511B"/>
    <w:rsid w:val="005B0C53"/>
    <w:rsid w:val="005B6D2F"/>
    <w:rsid w:val="005E4F12"/>
    <w:rsid w:val="005F3FA7"/>
    <w:rsid w:val="005F750B"/>
    <w:rsid w:val="006038D2"/>
    <w:rsid w:val="00605477"/>
    <w:rsid w:val="00621A1E"/>
    <w:rsid w:val="00626751"/>
    <w:rsid w:val="006343CF"/>
    <w:rsid w:val="006345E2"/>
    <w:rsid w:val="0065395A"/>
    <w:rsid w:val="006567DD"/>
    <w:rsid w:val="00665435"/>
    <w:rsid w:val="006705AD"/>
    <w:rsid w:val="006742A3"/>
    <w:rsid w:val="0067551B"/>
    <w:rsid w:val="006900E5"/>
    <w:rsid w:val="006978AB"/>
    <w:rsid w:val="00697CF8"/>
    <w:rsid w:val="006A1F41"/>
    <w:rsid w:val="006C29D2"/>
    <w:rsid w:val="006C48B7"/>
    <w:rsid w:val="006C49DC"/>
    <w:rsid w:val="006D558B"/>
    <w:rsid w:val="006E63C7"/>
    <w:rsid w:val="006E79E5"/>
    <w:rsid w:val="006F1270"/>
    <w:rsid w:val="006F40D4"/>
    <w:rsid w:val="00726992"/>
    <w:rsid w:val="0073472D"/>
    <w:rsid w:val="00736C9F"/>
    <w:rsid w:val="00737907"/>
    <w:rsid w:val="00753987"/>
    <w:rsid w:val="0076150E"/>
    <w:rsid w:val="00765F98"/>
    <w:rsid w:val="00787877"/>
    <w:rsid w:val="007956E1"/>
    <w:rsid w:val="007A4CD6"/>
    <w:rsid w:val="007A509D"/>
    <w:rsid w:val="007B5EF8"/>
    <w:rsid w:val="007C0A14"/>
    <w:rsid w:val="007C336E"/>
    <w:rsid w:val="007C65C3"/>
    <w:rsid w:val="007C70B5"/>
    <w:rsid w:val="007E3DEE"/>
    <w:rsid w:val="007F19D6"/>
    <w:rsid w:val="0080629E"/>
    <w:rsid w:val="00807E94"/>
    <w:rsid w:val="008244D0"/>
    <w:rsid w:val="008360CF"/>
    <w:rsid w:val="0083754F"/>
    <w:rsid w:val="00840A34"/>
    <w:rsid w:val="00865D5B"/>
    <w:rsid w:val="008746CA"/>
    <w:rsid w:val="00874775"/>
    <w:rsid w:val="008809B1"/>
    <w:rsid w:val="0088288C"/>
    <w:rsid w:val="00886DDA"/>
    <w:rsid w:val="00897B04"/>
    <w:rsid w:val="008A40DD"/>
    <w:rsid w:val="008B1662"/>
    <w:rsid w:val="008C6282"/>
    <w:rsid w:val="008D08B2"/>
    <w:rsid w:val="008D3644"/>
    <w:rsid w:val="008D3AE1"/>
    <w:rsid w:val="008D4420"/>
    <w:rsid w:val="008D55DB"/>
    <w:rsid w:val="008F07DF"/>
    <w:rsid w:val="008F4BF0"/>
    <w:rsid w:val="008F6DC3"/>
    <w:rsid w:val="008F75F9"/>
    <w:rsid w:val="00901D10"/>
    <w:rsid w:val="00923315"/>
    <w:rsid w:val="00925DDF"/>
    <w:rsid w:val="00950CCA"/>
    <w:rsid w:val="0095409A"/>
    <w:rsid w:val="00961C25"/>
    <w:rsid w:val="00962227"/>
    <w:rsid w:val="00964C7A"/>
    <w:rsid w:val="00982FD5"/>
    <w:rsid w:val="009A3608"/>
    <w:rsid w:val="009A56C2"/>
    <w:rsid w:val="009B4D98"/>
    <w:rsid w:val="009B7581"/>
    <w:rsid w:val="009C10FC"/>
    <w:rsid w:val="009E6DFD"/>
    <w:rsid w:val="00A0344B"/>
    <w:rsid w:val="00A06805"/>
    <w:rsid w:val="00A07612"/>
    <w:rsid w:val="00A106F6"/>
    <w:rsid w:val="00A12137"/>
    <w:rsid w:val="00A17A66"/>
    <w:rsid w:val="00A37EB3"/>
    <w:rsid w:val="00A61B49"/>
    <w:rsid w:val="00A620FF"/>
    <w:rsid w:val="00A73C31"/>
    <w:rsid w:val="00A9016A"/>
    <w:rsid w:val="00A9435B"/>
    <w:rsid w:val="00AA0B9B"/>
    <w:rsid w:val="00AA0D89"/>
    <w:rsid w:val="00AB1F9C"/>
    <w:rsid w:val="00AC5CD6"/>
    <w:rsid w:val="00AC67AA"/>
    <w:rsid w:val="00B022D7"/>
    <w:rsid w:val="00B13A41"/>
    <w:rsid w:val="00B22066"/>
    <w:rsid w:val="00B5630B"/>
    <w:rsid w:val="00B569EA"/>
    <w:rsid w:val="00B72333"/>
    <w:rsid w:val="00B725C2"/>
    <w:rsid w:val="00B7571C"/>
    <w:rsid w:val="00B81946"/>
    <w:rsid w:val="00B973B7"/>
    <w:rsid w:val="00BA190A"/>
    <w:rsid w:val="00BB7755"/>
    <w:rsid w:val="00BD39DD"/>
    <w:rsid w:val="00BD54E2"/>
    <w:rsid w:val="00BE2995"/>
    <w:rsid w:val="00BE7E93"/>
    <w:rsid w:val="00BF4A5D"/>
    <w:rsid w:val="00C02FD4"/>
    <w:rsid w:val="00C16499"/>
    <w:rsid w:val="00C17690"/>
    <w:rsid w:val="00C35C51"/>
    <w:rsid w:val="00C40437"/>
    <w:rsid w:val="00C449B9"/>
    <w:rsid w:val="00C44AEC"/>
    <w:rsid w:val="00C45B85"/>
    <w:rsid w:val="00C47E89"/>
    <w:rsid w:val="00C50CFA"/>
    <w:rsid w:val="00C63998"/>
    <w:rsid w:val="00C82A6A"/>
    <w:rsid w:val="00C93696"/>
    <w:rsid w:val="00C96037"/>
    <w:rsid w:val="00CA7301"/>
    <w:rsid w:val="00CA76A7"/>
    <w:rsid w:val="00CB1845"/>
    <w:rsid w:val="00CC2BA5"/>
    <w:rsid w:val="00CD370C"/>
    <w:rsid w:val="00CE22BA"/>
    <w:rsid w:val="00CE5802"/>
    <w:rsid w:val="00CF6C82"/>
    <w:rsid w:val="00D04AFD"/>
    <w:rsid w:val="00D3048A"/>
    <w:rsid w:val="00D37EC6"/>
    <w:rsid w:val="00D413CF"/>
    <w:rsid w:val="00D420BA"/>
    <w:rsid w:val="00D46C09"/>
    <w:rsid w:val="00D514E6"/>
    <w:rsid w:val="00D518BD"/>
    <w:rsid w:val="00D5646F"/>
    <w:rsid w:val="00D641F9"/>
    <w:rsid w:val="00D64454"/>
    <w:rsid w:val="00D7659F"/>
    <w:rsid w:val="00D92FF9"/>
    <w:rsid w:val="00DA3C5A"/>
    <w:rsid w:val="00DA4CFC"/>
    <w:rsid w:val="00DA60F3"/>
    <w:rsid w:val="00DB2355"/>
    <w:rsid w:val="00DB39E9"/>
    <w:rsid w:val="00DB3F48"/>
    <w:rsid w:val="00DB5781"/>
    <w:rsid w:val="00DC105B"/>
    <w:rsid w:val="00DC797F"/>
    <w:rsid w:val="00DD7829"/>
    <w:rsid w:val="00DE0D77"/>
    <w:rsid w:val="00DE420E"/>
    <w:rsid w:val="00DF7562"/>
    <w:rsid w:val="00E108B9"/>
    <w:rsid w:val="00E16D40"/>
    <w:rsid w:val="00E22F69"/>
    <w:rsid w:val="00E3559C"/>
    <w:rsid w:val="00E440B6"/>
    <w:rsid w:val="00E47990"/>
    <w:rsid w:val="00E66010"/>
    <w:rsid w:val="00E66FDD"/>
    <w:rsid w:val="00E85711"/>
    <w:rsid w:val="00E97A4F"/>
    <w:rsid w:val="00EA4F06"/>
    <w:rsid w:val="00EB5D72"/>
    <w:rsid w:val="00EC5EFE"/>
    <w:rsid w:val="00ED1A8D"/>
    <w:rsid w:val="00EF335C"/>
    <w:rsid w:val="00EF5DBF"/>
    <w:rsid w:val="00F232E5"/>
    <w:rsid w:val="00F26E8E"/>
    <w:rsid w:val="00F27B2A"/>
    <w:rsid w:val="00F27DE3"/>
    <w:rsid w:val="00F424DE"/>
    <w:rsid w:val="00F655DF"/>
    <w:rsid w:val="00F74869"/>
    <w:rsid w:val="00F97FB1"/>
    <w:rsid w:val="00FA6892"/>
    <w:rsid w:val="00FA7C3E"/>
    <w:rsid w:val="00FC5BBA"/>
    <w:rsid w:val="00FE0EB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973"/>
  <w15:docId w15:val="{7DF2D86E-5FCE-4A84-B41F-26ABB1D1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/>
    <w:lsdException w:name="heading 6" w:semiHidden="1" w:uiPriority="0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C45B85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C45B85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5B85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A106F6"/>
    <w:pPr>
      <w:keepNext/>
      <w:jc w:val="right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C45B85"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rsid w:val="00A106F6"/>
    <w:pPr>
      <w:keepNext/>
      <w:spacing w:line="360" w:lineRule="auto"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rsid w:val="00C45B85"/>
    <w:pPr>
      <w:keepNext/>
      <w:keepLines/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106F6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106F6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">
    <w:name w:val="header"/>
    <w:basedOn w:val="Normalny"/>
    <w:link w:val="NagwekZnak"/>
    <w:rsid w:val="00A1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1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rsid w:val="00A106F6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106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rsid w:val="00A106F6"/>
    <w:pPr>
      <w:ind w:left="708"/>
    </w:pPr>
  </w:style>
  <w:style w:type="paragraph" w:customStyle="1" w:styleId="Akapitzlist1">
    <w:name w:val="Akapit z listą1"/>
    <w:basedOn w:val="Normalny"/>
    <w:rsid w:val="00A106F6"/>
    <w:pPr>
      <w:suppressAutoHyphens/>
      <w:ind w:left="708"/>
    </w:pPr>
    <w:rPr>
      <w:kern w:val="1"/>
      <w:lang w:eastAsia="ar-SA"/>
    </w:rPr>
  </w:style>
  <w:style w:type="paragraph" w:customStyle="1" w:styleId="Normalny1">
    <w:name w:val="Normalny1"/>
    <w:rsid w:val="00A106F6"/>
    <w:pPr>
      <w:suppressAutoHyphens/>
    </w:pPr>
    <w:rPr>
      <w:rFonts w:ascii="Calibri" w:eastAsia="Calibri" w:hAnsi="Calibri" w:cs="Times New Roman"/>
      <w:lang w:eastAsia="ar-SA"/>
    </w:rPr>
  </w:style>
  <w:style w:type="character" w:customStyle="1" w:styleId="Domylnaczcionkaakapitu1">
    <w:name w:val="Domyślna czcionka akapitu1"/>
    <w:rsid w:val="00A106F6"/>
  </w:style>
  <w:style w:type="character" w:styleId="Odwoaniedokomentarza">
    <w:name w:val="annotation reference"/>
    <w:basedOn w:val="Domylnaczcionkaakapitu"/>
    <w:unhideWhenUsed/>
    <w:rsid w:val="00A106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106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10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127569"/>
    <w:pPr>
      <w:spacing w:after="0" w:line="240" w:lineRule="auto"/>
    </w:pPr>
    <w:rPr>
      <w:rFonts w:ascii="Open Sans" w:eastAsia="Calibri" w:hAnsi="Open Sans" w:cs="Calibri"/>
      <w:sz w:val="20"/>
    </w:rPr>
  </w:style>
  <w:style w:type="paragraph" w:customStyle="1" w:styleId="default">
    <w:name w:val="default"/>
    <w:basedOn w:val="Normalny"/>
    <w:uiPriority w:val="99"/>
    <w:rsid w:val="00A106F6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A106F6"/>
    <w:pPr>
      <w:autoSpaceDE w:val="0"/>
      <w:autoSpaceDN w:val="0"/>
      <w:jc w:val="center"/>
    </w:pPr>
    <w:rPr>
      <w:b/>
      <w:bCs/>
      <w:sz w:val="48"/>
      <w:szCs w:val="48"/>
    </w:rPr>
  </w:style>
  <w:style w:type="character" w:customStyle="1" w:styleId="TekstpodstawowyZnak">
    <w:name w:val="Tekst podstawowy Znak"/>
    <w:basedOn w:val="Domylnaczcionkaakapitu"/>
    <w:link w:val="Tekstpodstawowy"/>
    <w:rsid w:val="00A106F6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Tekstpodstawowy3">
    <w:name w:val="Body Text 3"/>
    <w:basedOn w:val="Normalny"/>
    <w:link w:val="Tekstpodstawowy3Znak"/>
    <w:rsid w:val="00A106F6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106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">
    <w:name w:val="Text"/>
    <w:basedOn w:val="Normalny"/>
    <w:rsid w:val="00A106F6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6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6F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13C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3C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13C8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3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A3502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customStyle="1" w:styleId="XYPunkt">
    <w:name w:val="X.Y Punkt"/>
    <w:basedOn w:val="Normalny"/>
    <w:rsid w:val="000A3502"/>
    <w:pPr>
      <w:spacing w:before="120" w:after="120"/>
      <w:ind w:left="567" w:right="567" w:hanging="567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A350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A35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A350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FE2DBE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0B7885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6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5B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06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pytanieI">
    <w:name w:val="Zapytanie I"/>
    <w:basedOn w:val="Normalny"/>
    <w:link w:val="ZapytanieIZnak"/>
    <w:rsid w:val="0080629E"/>
    <w:pPr>
      <w:tabs>
        <w:tab w:val="num" w:pos="0"/>
      </w:tabs>
      <w:suppressAutoHyphens/>
      <w:spacing w:before="240"/>
      <w:ind w:left="720" w:hanging="360"/>
      <w:jc w:val="both"/>
    </w:pPr>
    <w:rPr>
      <w:rFonts w:cstheme="minorHAnsi"/>
      <w:b/>
      <w:sz w:val="22"/>
      <w:szCs w:val="22"/>
    </w:rPr>
  </w:style>
  <w:style w:type="character" w:customStyle="1" w:styleId="ZapytanieIZnak">
    <w:name w:val="Zapytanie I Znak"/>
    <w:basedOn w:val="Domylnaczcionkaakapitu"/>
    <w:link w:val="ZapytanieI"/>
    <w:rsid w:val="0080629E"/>
    <w:rPr>
      <w:rFonts w:ascii="Arial Narrow" w:eastAsia="Times New Roman" w:hAnsi="Arial Narrow" w:cstheme="minorHAnsi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5B85"/>
    <w:rPr>
      <w:rFonts w:ascii="Arial Narrow" w:eastAsiaTheme="majorEastAsia" w:hAnsi="Arial Narrow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6"/>
      <w:szCs w:val="2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F5DBF"/>
    <w:rPr>
      <w:color w:val="808080"/>
    </w:rPr>
  </w:style>
  <w:style w:type="character" w:customStyle="1" w:styleId="Teksttreci2">
    <w:name w:val="Tekst treści (2)"/>
    <w:basedOn w:val="Domylnaczcionkaakapitu"/>
    <w:rsid w:val="00E440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B85"/>
    <w:rPr>
      <w:rFonts w:ascii="Arial Narrow" w:eastAsiaTheme="majorEastAsia" w:hAnsi="Arial Narrow" w:cstheme="majorBidi"/>
      <w:i/>
      <w:iCs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rsid w:val="00C45B85"/>
    <w:rPr>
      <w:rFonts w:ascii="Arial Narrow" w:hAnsi="Arial Narrow"/>
      <w:b/>
      <w:bCs/>
    </w:rPr>
  </w:style>
  <w:style w:type="character" w:styleId="Odwoanieintensywne">
    <w:name w:val="Intense Reference"/>
    <w:basedOn w:val="Domylnaczcionkaakapitu"/>
    <w:uiPriority w:val="32"/>
    <w:rsid w:val="00C45B85"/>
    <w:rPr>
      <w:rFonts w:ascii="Arial Narrow" w:hAnsi="Arial Narrow"/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rsid w:val="00C45B85"/>
    <w:rPr>
      <w:rFonts w:ascii="Arial Narrow" w:hAnsi="Arial Narrow"/>
      <w:smallCaps/>
      <w:color w:val="5A5A5A" w:themeColor="text1" w:themeTint="A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10FC"/>
    <w:rPr>
      <w:color w:val="800080" w:themeColor="followedHyperlink"/>
      <w:u w:val="single"/>
    </w:rPr>
  </w:style>
  <w:style w:type="character" w:customStyle="1" w:styleId="Teksttreci2Pogrubienie">
    <w:name w:val="Tekst treści (2) + Pogrubienie"/>
    <w:basedOn w:val="Domylnaczcionkaakapitu"/>
    <w:rsid w:val="002E2035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18E63FE4C084EED898BB812073AECC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06DB537-5641-4687-9765-9714AA793B8E}"/>
      </w:docPartPr>
      <w:docPartBody>
        <w:p w:rsidR="0057576C" w:rsidRDefault="0057576C" w:rsidP="004D673E">
          <w:pPr>
            <w:pStyle w:val="A18E63FE4C084EED898BB812073AECC1"/>
          </w:pPr>
          <w:r w:rsidRPr="00E16D40">
            <w:rPr>
              <w:rStyle w:val="Tekstzastpczy"/>
              <w:rFonts w:ascii="Arial Narrow" w:eastAsiaTheme="minorHAnsi" w:hAnsi="Arial Narrow"/>
            </w:rPr>
            <w:t xml:space="preserve">nazwa </w:t>
          </w:r>
          <w:r w:rsidRPr="00E16D40">
            <w:rPr>
              <w:rStyle w:val="Tekstzastpczy"/>
              <w:rFonts w:ascii="Arial Narrow" w:eastAsiaTheme="minorHAnsi" w:hAnsi="Arial Narrow"/>
            </w:rPr>
            <w:t>zamówienia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57576C">
      <w:pPr>
        <w:spacing w:after="0" w:line="240" w:lineRule="auto"/>
      </w:pPr>
      <w:r>
        <w:separator/>
      </w:r>
    </w:p>
  </w:endnote>
  <w:endnote w:type="continuationSeparator" w:id="0">
    <w:p w:rsidR="00000000" w:rsidRDefault="0057576C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63477" w:rsidRDefault="0057576C">
      <w:pPr>
        <w:spacing w:after="0" w:line="240" w:lineRule="auto"/>
      </w:pPr>
      <w:r>
        <w:separator/>
      </w:r>
    </w:p>
  </w:footnote>
  <w:footnote w:type="continuationSeparator" w:id="0">
    <w:p w:rsidR="00C63477" w:rsidRDefault="0057576C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C43"/>
    <w:rsid w:val="00162F24"/>
    <w:rsid w:val="001A41BC"/>
    <w:rsid w:val="0037210F"/>
    <w:rsid w:val="004D673E"/>
    <w:rsid w:val="00546DA7"/>
    <w:rsid w:val="0057576C"/>
    <w:rsid w:val="005E49D0"/>
    <w:rsid w:val="00771EF3"/>
    <w:rsid w:val="007E5C43"/>
    <w:rsid w:val="00833593"/>
    <w:rsid w:val="00AB4B1C"/>
    <w:rsid w:val="00B426D6"/>
    <w:rsid w:val="00C17D88"/>
    <w:rsid w:val="00C63477"/>
    <w:rsid w:val="00D5646F"/>
    <w:rsid w:val="00F2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D673E"/>
    <w:rPr>
      <w:color w:val="808080"/>
    </w:rPr>
  </w:style>
  <w:style w:type="paragraph" w:customStyle="1" w:styleId="38D5BDCD8E3844E1891BFF851F9D559E1">
    <w:name w:val="38D5BDCD8E3844E1891BFF851F9D559E1"/>
    <w:rsid w:val="00F27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E574961D7244F6B975F97A7E5910FA0">
    <w:name w:val="1E574961D7244F6B975F97A7E5910FA0"/>
    <w:rsid w:val="004D673E"/>
  </w:style>
  <w:style w:type="paragraph" w:customStyle="1" w:styleId="C482AAFB5BF94DCABED24BFFB2C000D0">
    <w:name w:val="C482AAFB5BF94DCABED24BFFB2C000D0"/>
    <w:rsid w:val="004D673E"/>
  </w:style>
  <w:style w:type="paragraph" w:customStyle="1" w:styleId="AF71951B78184FF09FB82AD61BEA2DBE">
    <w:name w:val="AF71951B78184FF09FB82AD61BEA2DBE"/>
    <w:rsid w:val="004D673E"/>
  </w:style>
  <w:style w:type="paragraph" w:customStyle="1" w:styleId="1DE1181D13FE41D6ABC24ACC7BF94C01">
    <w:name w:val="1DE1181D13FE41D6ABC24ACC7BF94C01"/>
    <w:rsid w:val="004D673E"/>
  </w:style>
  <w:style w:type="paragraph" w:customStyle="1" w:styleId="8FE42B21DBF9460E82BA6321E28DDF8B">
    <w:name w:val="8FE42B21DBF9460E82BA6321E28DDF8B"/>
    <w:rsid w:val="004D673E"/>
  </w:style>
  <w:style w:type="paragraph" w:customStyle="1" w:styleId="E1A625D8C9E1411C9A8F195F6517404F">
    <w:name w:val="E1A625D8C9E1411C9A8F195F6517404F"/>
    <w:rsid w:val="004D673E"/>
  </w:style>
  <w:style w:type="paragraph" w:customStyle="1" w:styleId="5C750E154D6740E6B2506B5F0584174C">
    <w:name w:val="5C750E154D6740E6B2506B5F0584174C"/>
    <w:rsid w:val="004D673E"/>
  </w:style>
  <w:style w:type="paragraph" w:customStyle="1" w:styleId="CB931B55EB324A938FCE47B8C2F79D3C">
    <w:name w:val="CB931B55EB324A938FCE47B8C2F79D3C"/>
    <w:rsid w:val="004D673E"/>
  </w:style>
  <w:style w:type="paragraph" w:customStyle="1" w:styleId="F0EA2043D6A24A6B878B1D39030221B6">
    <w:name w:val="F0EA2043D6A24A6B878B1D39030221B6"/>
    <w:rsid w:val="004D673E"/>
  </w:style>
  <w:style w:type="paragraph" w:customStyle="1" w:styleId="05303786EA5D40A289CCA87E4B8A757A">
    <w:name w:val="05303786EA5D40A289CCA87E4B8A757A"/>
    <w:rsid w:val="004D673E"/>
  </w:style>
  <w:style w:type="paragraph" w:customStyle="1" w:styleId="E23A416F93FA41E38F76E39825457F0D">
    <w:name w:val="E23A416F93FA41E38F76E39825457F0D"/>
    <w:rsid w:val="004D673E"/>
  </w:style>
  <w:style w:type="paragraph" w:customStyle="1" w:styleId="48AA7FEA40EC4A7C9884293C1C2BF5D6">
    <w:name w:val="48AA7FEA40EC4A7C9884293C1C2BF5D6"/>
    <w:rsid w:val="004D673E"/>
  </w:style>
  <w:style w:type="paragraph" w:customStyle="1" w:styleId="F6473062509D43BEA091A7ACD5D1C2FB">
    <w:name w:val="F6473062509D43BEA091A7ACD5D1C2FB"/>
    <w:rsid w:val="004D673E"/>
  </w:style>
  <w:style w:type="paragraph" w:customStyle="1" w:styleId="A18E63FE4C084EED898BB812073AECC1">
    <w:name w:val="A18E63FE4C084EED898BB812073AECC1"/>
    <w:rsid w:val="004D67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BB92-8ED6-453E-A7CD-F9ACA1DB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852</Words>
  <Characters>5116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</dc:creator>
  <cp:lastModifiedBy>Lisowski Artur</cp:lastModifiedBy>
  <cp:revision>2</cp:revision>
  <cp:lastPrinted>2016-10-07T08:49:00Z</cp:lastPrinted>
  <dcterms:created xsi:type="dcterms:W3CDTF">2026-05-21T13:18:00Z</dcterms:created>
  <dcterms:modified xsi:type="dcterms:W3CDTF">2026-05-21T13:18:00Z</dcterms:modified>
</cp:coreProperties>
</file>